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B24CFF" w:rsidRDefault="0053005C" w:rsidP="004348AF">
      <w:pPr>
        <w:spacing w:before="120" w:after="0"/>
        <w:ind w:left="4820" w:hanging="142"/>
        <w:jc w:val="center"/>
        <w:rPr>
          <w:bCs/>
          <w:spacing w:val="20"/>
        </w:rPr>
      </w:pPr>
      <w:bookmarkStart w:id="0" w:name="_Toc234064287"/>
      <w:bookmarkStart w:id="1" w:name="_Toc234826667"/>
      <w:r>
        <w:rPr>
          <w:bCs/>
          <w:spacing w:val="20"/>
        </w:rPr>
        <w:t>У</w:t>
      </w:r>
      <w:r w:rsidR="00DA2377" w:rsidRPr="001A54ED">
        <w:rPr>
          <w:bCs/>
          <w:spacing w:val="20"/>
        </w:rPr>
        <w:t>тверждаю</w:t>
      </w:r>
      <w:r w:rsidR="00DA2377" w:rsidRPr="00B24CFF">
        <w:rPr>
          <w:bCs/>
          <w:spacing w:val="20"/>
        </w:rPr>
        <w:t>:</w:t>
      </w:r>
    </w:p>
    <w:p w:rsidR="009E5CEF" w:rsidRDefault="0049512D" w:rsidP="004348AF">
      <w:pPr>
        <w:spacing w:before="120" w:after="0"/>
        <w:ind w:left="4820" w:hanging="142"/>
        <w:jc w:val="center"/>
        <w:rPr>
          <w:bCs/>
          <w:spacing w:val="20"/>
        </w:rPr>
      </w:pPr>
      <w:r>
        <w:rPr>
          <w:bCs/>
          <w:spacing w:val="20"/>
        </w:rPr>
        <w:t xml:space="preserve">И.О. </w:t>
      </w:r>
      <w:r w:rsidR="009E5CEF">
        <w:rPr>
          <w:bCs/>
          <w:spacing w:val="20"/>
        </w:rPr>
        <w:t>д</w:t>
      </w:r>
      <w:r w:rsidR="00633E50" w:rsidRPr="00633E50">
        <w:rPr>
          <w:bCs/>
          <w:spacing w:val="20"/>
        </w:rPr>
        <w:t>иректор</w:t>
      </w:r>
      <w:r>
        <w:rPr>
          <w:bCs/>
          <w:spacing w:val="20"/>
        </w:rPr>
        <w:t>а</w:t>
      </w:r>
      <w:r w:rsidR="009E5CEF">
        <w:rPr>
          <w:bCs/>
          <w:spacing w:val="20"/>
        </w:rPr>
        <w:t xml:space="preserve"> </w:t>
      </w:r>
      <w:r w:rsidR="00633E50">
        <w:rPr>
          <w:bCs/>
          <w:spacing w:val="20"/>
        </w:rPr>
        <w:t xml:space="preserve">ТФОМС </w:t>
      </w:r>
    </w:p>
    <w:p w:rsidR="00DA2377" w:rsidRPr="001A54ED" w:rsidRDefault="00DA2377" w:rsidP="004348AF">
      <w:pPr>
        <w:spacing w:before="120" w:after="0"/>
        <w:ind w:left="4820" w:hanging="142"/>
        <w:jc w:val="center"/>
        <w:rPr>
          <w:bCs/>
          <w:spacing w:val="20"/>
        </w:rPr>
      </w:pPr>
      <w:r w:rsidRPr="001A54ED">
        <w:rPr>
          <w:bCs/>
          <w:spacing w:val="20"/>
        </w:rPr>
        <w:t>Ярославской области</w:t>
      </w:r>
    </w:p>
    <w:p w:rsidR="00DA2377" w:rsidRPr="001A54ED" w:rsidRDefault="0049512D" w:rsidP="004348AF">
      <w:pPr>
        <w:spacing w:before="120" w:after="0"/>
        <w:ind w:left="4820" w:hanging="142"/>
        <w:jc w:val="center"/>
        <w:rPr>
          <w:bCs/>
          <w:spacing w:val="20"/>
        </w:rPr>
      </w:pPr>
      <w:r>
        <w:rPr>
          <w:bCs/>
          <w:spacing w:val="20"/>
        </w:rPr>
        <w:t>Л</w:t>
      </w:r>
      <w:r w:rsidR="0044326B">
        <w:rPr>
          <w:bCs/>
          <w:spacing w:val="20"/>
        </w:rPr>
        <w:t>.</w:t>
      </w:r>
      <w:r>
        <w:rPr>
          <w:bCs/>
          <w:spacing w:val="20"/>
        </w:rPr>
        <w:t>В</w:t>
      </w:r>
      <w:r w:rsidR="0044326B">
        <w:rPr>
          <w:bCs/>
          <w:spacing w:val="20"/>
        </w:rPr>
        <w:t xml:space="preserve">. </w:t>
      </w:r>
      <w:proofErr w:type="spellStart"/>
      <w:r>
        <w:rPr>
          <w:bCs/>
          <w:spacing w:val="20"/>
        </w:rPr>
        <w:t>Баташова</w:t>
      </w:r>
      <w:proofErr w:type="spellEnd"/>
    </w:p>
    <w:p w:rsidR="00DA2377" w:rsidRPr="001A54ED" w:rsidRDefault="00DA2377" w:rsidP="0044326B">
      <w:pPr>
        <w:spacing w:before="120" w:after="0"/>
        <w:ind w:left="1978" w:firstLine="2700"/>
        <w:jc w:val="center"/>
        <w:rPr>
          <w:bCs/>
          <w:spacing w:val="20"/>
        </w:rPr>
      </w:pPr>
      <w:r w:rsidRPr="001A54ED">
        <w:rPr>
          <w:bCs/>
          <w:spacing w:val="20"/>
        </w:rPr>
        <w:t>__________________</w:t>
      </w:r>
    </w:p>
    <w:p w:rsidR="00DA2377" w:rsidRPr="001A54ED" w:rsidRDefault="0044326B" w:rsidP="00DA2377">
      <w:pPr>
        <w:spacing w:before="120" w:after="0"/>
        <w:ind w:firstLine="3686"/>
        <w:jc w:val="center"/>
        <w:rPr>
          <w:bCs/>
          <w:spacing w:val="20"/>
        </w:rPr>
      </w:pPr>
      <w:r>
        <w:rPr>
          <w:bCs/>
          <w:spacing w:val="20"/>
        </w:rPr>
        <w:t xml:space="preserve">            </w:t>
      </w:r>
      <w:r w:rsidR="00DA2377" w:rsidRPr="001A54ED">
        <w:rPr>
          <w:bCs/>
          <w:spacing w:val="20"/>
        </w:rPr>
        <w:t>«</w:t>
      </w:r>
      <w:r w:rsidR="00573327">
        <w:rPr>
          <w:bCs/>
          <w:spacing w:val="20"/>
        </w:rPr>
        <w:t xml:space="preserve"> </w:t>
      </w:r>
      <w:r w:rsidR="00FE5105">
        <w:rPr>
          <w:bCs/>
          <w:spacing w:val="20"/>
        </w:rPr>
        <w:t xml:space="preserve">  </w:t>
      </w:r>
      <w:r w:rsidR="00573327">
        <w:rPr>
          <w:bCs/>
          <w:spacing w:val="20"/>
        </w:rPr>
        <w:t xml:space="preserve"> </w:t>
      </w:r>
      <w:r w:rsidR="00DA2377" w:rsidRPr="001A54ED">
        <w:rPr>
          <w:bCs/>
          <w:spacing w:val="20"/>
        </w:rPr>
        <w:t>»</w:t>
      </w:r>
      <w:r w:rsidR="00FE5105">
        <w:rPr>
          <w:bCs/>
          <w:spacing w:val="20"/>
        </w:rPr>
        <w:t xml:space="preserve"> </w:t>
      </w:r>
      <w:proofErr w:type="spellStart"/>
      <w:r w:rsidR="0049512D">
        <w:rPr>
          <w:bCs/>
          <w:spacing w:val="20"/>
        </w:rPr>
        <w:t>феврвля</w:t>
      </w:r>
      <w:proofErr w:type="spellEnd"/>
      <w:r w:rsidR="00276CCB">
        <w:rPr>
          <w:bCs/>
          <w:spacing w:val="20"/>
        </w:rPr>
        <w:t xml:space="preserve"> </w:t>
      </w:r>
      <w:r w:rsidR="00DA2377" w:rsidRPr="001A54ED">
        <w:rPr>
          <w:bCs/>
          <w:spacing w:val="20"/>
        </w:rPr>
        <w:t xml:space="preserve"> 201</w:t>
      </w:r>
      <w:r w:rsidR="00FE5105">
        <w:rPr>
          <w:bCs/>
          <w:spacing w:val="20"/>
        </w:rPr>
        <w:t>8</w:t>
      </w:r>
      <w:r w:rsidR="00DA2377" w:rsidRPr="001A54ED">
        <w:rPr>
          <w:bCs/>
          <w:spacing w:val="20"/>
        </w:rPr>
        <w:t>г.</w:t>
      </w:r>
    </w:p>
    <w:p w:rsidR="00DA237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67447E" w:rsidRDefault="00DA2377" w:rsidP="00DA2377">
      <w:pPr>
        <w:spacing w:before="1200" w:after="0"/>
        <w:ind w:firstLine="0"/>
        <w:jc w:val="center"/>
        <w:rPr>
          <w:lang w:eastAsia="ar-SA"/>
        </w:rPr>
      </w:pPr>
      <w:r>
        <w:rPr>
          <w:lang w:eastAsia="ar-SA"/>
        </w:rPr>
        <w:t>Версия 1.</w:t>
      </w:r>
      <w:r w:rsidR="00120551">
        <w:rPr>
          <w:lang w:eastAsia="ar-SA"/>
        </w:rPr>
        <w:t>6</w:t>
      </w:r>
      <w:r w:rsidR="0049512D">
        <w:rPr>
          <w:lang w:eastAsia="ar-SA"/>
        </w:rPr>
        <w:t>5</w:t>
      </w:r>
    </w:p>
    <w:p w:rsidR="00DA2377" w:rsidRPr="001A54ED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>
        <w:rPr>
          <w:b/>
          <w:lang w:eastAsia="ar-SA"/>
        </w:rPr>
        <w:t>Ярославль 201</w:t>
      </w:r>
      <w:r w:rsidR="00FE5105">
        <w:rPr>
          <w:b/>
          <w:lang w:eastAsia="ar-SA"/>
        </w:rPr>
        <w:t>8</w:t>
      </w:r>
    </w:p>
    <w:p w:rsidR="00DB3F7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E93856" w:rsidRPr="00B951BB" w:rsidRDefault="00E93856" w:rsidP="00DE50B0">
      <w:pPr>
        <w:spacing w:before="1200" w:after="0"/>
        <w:ind w:firstLine="0"/>
        <w:jc w:val="left"/>
        <w:rPr>
          <w:b/>
          <w:lang w:eastAsia="ar-SA"/>
        </w:rPr>
        <w:sectPr w:rsidR="00E93856" w:rsidRPr="00B951BB" w:rsidSect="0021483B">
          <w:headerReference w:type="default" r:id="rId9"/>
          <w:footerReference w:type="default" r:id="rId10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DB3F77" w:rsidRPr="001A54ED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1A54ED">
        <w:rPr>
          <w:spacing w:val="26"/>
          <w:sz w:val="28"/>
          <w:szCs w:val="28"/>
        </w:rPr>
        <w:lastRenderedPageBreak/>
        <w:t>Содержание</w:t>
      </w:r>
    </w:p>
    <w:p w:rsidR="00942D1E" w:rsidRDefault="00F152F1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sz w:val="24"/>
          <w:szCs w:val="24"/>
        </w:rPr>
        <w:fldChar w:fldCharType="begin"/>
      </w:r>
      <w:r w:rsidR="00DB3F77" w:rsidRPr="004A2497">
        <w:rPr>
          <w:sz w:val="24"/>
          <w:szCs w:val="24"/>
        </w:rPr>
        <w:instrText xml:space="preserve"> TOC \o "1-3" </w:instrText>
      </w:r>
      <w:r w:rsidRPr="004A2497">
        <w:rPr>
          <w:sz w:val="24"/>
          <w:szCs w:val="24"/>
        </w:rPr>
        <w:fldChar w:fldCharType="separate"/>
      </w:r>
      <w:r w:rsidR="00942D1E">
        <w:rPr>
          <w:noProof/>
        </w:rPr>
        <w:t>Введение</w:t>
      </w:r>
      <w:r w:rsidR="00942D1E">
        <w:rPr>
          <w:noProof/>
        </w:rPr>
        <w:tab/>
      </w:r>
      <w:r w:rsidR="00942D1E">
        <w:rPr>
          <w:noProof/>
        </w:rPr>
        <w:fldChar w:fldCharType="begin"/>
      </w:r>
      <w:r w:rsidR="00942D1E">
        <w:rPr>
          <w:noProof/>
        </w:rPr>
        <w:instrText xml:space="preserve"> PAGEREF _Toc504382516 \h </w:instrText>
      </w:r>
      <w:r w:rsidR="00942D1E">
        <w:rPr>
          <w:noProof/>
        </w:rPr>
      </w:r>
      <w:r w:rsidR="00942D1E">
        <w:rPr>
          <w:noProof/>
        </w:rPr>
        <w:fldChar w:fldCharType="separate"/>
      </w:r>
      <w:r w:rsidR="00942D1E">
        <w:rPr>
          <w:noProof/>
        </w:rPr>
        <w:t>5</w:t>
      </w:r>
      <w:r w:rsidR="00942D1E">
        <w:rPr>
          <w:noProof/>
        </w:rPr>
        <w:fldChar w:fldCharType="end"/>
      </w:r>
    </w:p>
    <w:p w:rsidR="00942D1E" w:rsidRDefault="00942D1E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Изменения к предыдущей версии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_Toc504382517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942D1E" w:rsidRDefault="00942D1E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Справочники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_Toc504382518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942D1E" w:rsidRDefault="00942D1E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_Toc504382519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:rsidR="00942D1E" w:rsidRDefault="00942D1E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_Toc504382520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:rsidR="00942D1E" w:rsidRDefault="00942D1E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_Toc504382521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Справочник поставщиков (МО). (1).</w:t>
      </w:r>
      <w:r>
        <w:tab/>
      </w:r>
      <w:r>
        <w:fldChar w:fldCharType="begin"/>
      </w:r>
      <w:r>
        <w:instrText xml:space="preserve"> PAGEREF _Toc504382522 \h </w:instrText>
      </w:r>
      <w:r>
        <w:fldChar w:fldCharType="separate"/>
      </w:r>
      <w:r>
        <w:t>13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Справочник подразделений (МО).</w:t>
      </w:r>
      <w:r>
        <w:tab/>
      </w:r>
      <w:r>
        <w:fldChar w:fldCharType="begin"/>
      </w:r>
      <w:r>
        <w:instrText xml:space="preserve"> PAGEREF _Toc504382523 \h </w:instrText>
      </w:r>
      <w:r>
        <w:fldChar w:fldCharType="separate"/>
      </w:r>
      <w:r>
        <w:t>14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Справочник исполнителей платежа (СМО).  (2)</w:t>
      </w:r>
      <w:r>
        <w:tab/>
      </w:r>
      <w:r>
        <w:fldChar w:fldCharType="begin"/>
      </w:r>
      <w:r>
        <w:instrText xml:space="preserve"> PAGEREF _Toc504382524 \h </w:instrText>
      </w:r>
      <w:r>
        <w:fldChar w:fldCharType="separate"/>
      </w:r>
      <w:r>
        <w:t>14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Типы документов (3)</w:t>
      </w:r>
      <w:r>
        <w:tab/>
      </w:r>
      <w:r>
        <w:fldChar w:fldCharType="begin"/>
      </w:r>
      <w:r>
        <w:instrText xml:space="preserve"> PAGEREF _Toc504382525 \h </w:instrText>
      </w:r>
      <w:r>
        <w:fldChar w:fldCharType="separate"/>
      </w:r>
      <w:r>
        <w:t>15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Социальные категории пациентов (4)</w:t>
      </w:r>
      <w:r>
        <w:tab/>
      </w:r>
      <w:r>
        <w:fldChar w:fldCharType="begin"/>
      </w:r>
      <w:r>
        <w:instrText xml:space="preserve"> PAGEREF _Toc504382526 \h </w:instrText>
      </w:r>
      <w:r>
        <w:fldChar w:fldCharType="separate"/>
      </w:r>
      <w:r>
        <w:t>16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Регионы (5)</w:t>
      </w:r>
      <w:r>
        <w:tab/>
      </w:r>
      <w:r>
        <w:fldChar w:fldCharType="begin"/>
      </w:r>
      <w:r>
        <w:instrText xml:space="preserve"> PAGEREF _Toc504382527 \h </w:instrText>
      </w:r>
      <w:r>
        <w:fldChar w:fldCharType="separate"/>
      </w:r>
      <w:r>
        <w:t>16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Специальности (9)</w:t>
      </w:r>
      <w:r>
        <w:tab/>
      </w:r>
      <w:r>
        <w:fldChar w:fldCharType="begin"/>
      </w:r>
      <w:r>
        <w:instrText xml:space="preserve"> PAGEREF _Toc504382528 \h </w:instrText>
      </w:r>
      <w:r>
        <w:fldChar w:fldCharType="separate"/>
      </w:r>
      <w:r>
        <w:t>16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Результаты лечения (10)</w:t>
      </w:r>
      <w:r>
        <w:tab/>
      </w:r>
      <w:r>
        <w:fldChar w:fldCharType="begin"/>
      </w:r>
      <w:r>
        <w:instrText xml:space="preserve"> PAGEREF _Toc504382529 \h </w:instrText>
      </w:r>
      <w:r>
        <w:fldChar w:fldCharType="separate"/>
      </w:r>
      <w:r>
        <w:t>18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Поводы посещения в поликлинике (11)</w:t>
      </w:r>
      <w:r>
        <w:tab/>
      </w:r>
      <w:r>
        <w:fldChar w:fldCharType="begin"/>
      </w:r>
      <w:r>
        <w:instrText xml:space="preserve"> PAGEREF _Toc504382530 \h </w:instrText>
      </w:r>
      <w:r>
        <w:fldChar w:fldCharType="separate"/>
      </w:r>
      <w:r>
        <w:t>18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10.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Типы диагнозов (12)</w:t>
      </w:r>
      <w:r>
        <w:tab/>
      </w:r>
      <w:r>
        <w:fldChar w:fldCharType="begin"/>
      </w:r>
      <w:r>
        <w:instrText xml:space="preserve"> PAGEREF _Toc504382531 \h </w:instrText>
      </w:r>
      <w:r>
        <w:fldChar w:fldCharType="separate"/>
      </w:r>
      <w:r>
        <w:t>19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11.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Диагнозы МКБ10  (58)</w:t>
      </w:r>
      <w:r>
        <w:tab/>
      </w:r>
      <w:r>
        <w:fldChar w:fldCharType="begin"/>
      </w:r>
      <w:r>
        <w:instrText xml:space="preserve"> PAGEREF _Toc504382532 \h </w:instrText>
      </w:r>
      <w:r>
        <w:fldChar w:fldCharType="separate"/>
      </w:r>
      <w:r>
        <w:t>19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12.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Типы травм (13)</w:t>
      </w:r>
      <w:r>
        <w:tab/>
      </w:r>
      <w:r>
        <w:fldChar w:fldCharType="begin"/>
      </w:r>
      <w:r>
        <w:instrText xml:space="preserve"> PAGEREF _Toc504382533 \h </w:instrText>
      </w:r>
      <w:r>
        <w:fldChar w:fldCharType="separate"/>
      </w:r>
      <w:r>
        <w:t>19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13.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Простые и сложные медицинские услуги (87, 32)</w:t>
      </w:r>
      <w:r>
        <w:tab/>
      </w:r>
      <w:r>
        <w:fldChar w:fldCharType="begin"/>
      </w:r>
      <w:r>
        <w:instrText xml:space="preserve"> PAGEREF _Toc504382534 \h </w:instrText>
      </w:r>
      <w:r>
        <w:fldChar w:fldCharType="separate"/>
      </w:r>
      <w:r>
        <w:t>20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14.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Группы анализов (17)</w:t>
      </w:r>
      <w:r>
        <w:tab/>
      </w:r>
      <w:r>
        <w:fldChar w:fldCharType="begin"/>
      </w:r>
      <w:r>
        <w:instrText xml:space="preserve"> PAGEREF _Toc504382535 \h </w:instrText>
      </w:r>
      <w:r>
        <w:fldChar w:fldCharType="separate"/>
      </w:r>
      <w:r>
        <w:t>21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15.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Справочник состояний диспансерного наблюдения (15)</w:t>
      </w:r>
      <w:r>
        <w:tab/>
      </w:r>
      <w:r>
        <w:fldChar w:fldCharType="begin"/>
      </w:r>
      <w:r>
        <w:instrText xml:space="preserve"> PAGEREF _Toc504382536 \h </w:instrText>
      </w:r>
      <w:r>
        <w:fldChar w:fldCharType="separate"/>
      </w:r>
      <w:r>
        <w:t>21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16.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Справочник типов палат, оказывающих реанимационные услуги (16)</w:t>
      </w:r>
      <w:r>
        <w:tab/>
      </w:r>
      <w:r>
        <w:fldChar w:fldCharType="begin"/>
      </w:r>
      <w:r>
        <w:instrText xml:space="preserve"> PAGEREF _Toc504382537 \h </w:instrText>
      </w:r>
      <w:r>
        <w:fldChar w:fldCharType="separate"/>
      </w:r>
      <w:r>
        <w:t>21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17.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Страны мира (24)</w:t>
      </w:r>
      <w:r>
        <w:tab/>
      </w:r>
      <w:r>
        <w:fldChar w:fldCharType="begin"/>
      </w:r>
      <w:r>
        <w:instrText xml:space="preserve"> PAGEREF _Toc504382538 \h </w:instrText>
      </w:r>
      <w:r>
        <w:fldChar w:fldCharType="separate"/>
      </w:r>
      <w:r>
        <w:t>22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18.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Виды приема (66)</w:t>
      </w:r>
      <w:r>
        <w:tab/>
      </w:r>
      <w:r>
        <w:fldChar w:fldCharType="begin"/>
      </w:r>
      <w:r>
        <w:instrText xml:space="preserve"> PAGEREF _Toc504382539 \h </w:instrText>
      </w:r>
      <w:r>
        <w:fldChar w:fldCharType="separate"/>
      </w:r>
      <w:r>
        <w:t>22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19.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Возрастные группы (30)</w:t>
      </w:r>
      <w:r>
        <w:tab/>
      </w:r>
      <w:r>
        <w:fldChar w:fldCharType="begin"/>
      </w:r>
      <w:r>
        <w:instrText xml:space="preserve"> PAGEREF _Toc504382540 \h </w:instrText>
      </w:r>
      <w:r>
        <w:fldChar w:fldCharType="separate"/>
      </w:r>
      <w:r>
        <w:t>22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20.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Цели направлений (31)</w:t>
      </w:r>
      <w:r>
        <w:tab/>
      </w:r>
      <w:r>
        <w:fldChar w:fldCharType="begin"/>
      </w:r>
      <w:r>
        <w:instrText xml:space="preserve"> PAGEREF _Toc504382541 \h </w:instrText>
      </w:r>
      <w:r>
        <w:fldChar w:fldCharType="separate"/>
      </w:r>
      <w:r>
        <w:t>23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21.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КСГ (82, 84, 36, 37)</w:t>
      </w:r>
      <w:r>
        <w:tab/>
      </w:r>
      <w:r>
        <w:fldChar w:fldCharType="begin"/>
      </w:r>
      <w:r>
        <w:instrText xml:space="preserve"> PAGEREF _Toc504382542 \h </w:instrText>
      </w:r>
      <w:r>
        <w:fldChar w:fldCharType="separate"/>
      </w:r>
      <w:r>
        <w:t>23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Федеральные КСГ (круглосуточный стационар по базовой программе ОМС), (82)</w:t>
      </w:r>
      <w:r>
        <w:tab/>
      </w:r>
      <w:r>
        <w:fldChar w:fldCharType="begin"/>
      </w:r>
      <w:r>
        <w:instrText xml:space="preserve"> PAGEREF _Toc504382543 \h </w:instrText>
      </w:r>
      <w:r>
        <w:fldChar w:fldCharType="separate"/>
      </w:r>
      <w:r>
        <w:t>23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Федеральные КСГ (дневной стационар по базовой программе ОМС), (84)</w:t>
      </w:r>
      <w:r>
        <w:tab/>
      </w:r>
      <w:r>
        <w:fldChar w:fldCharType="begin"/>
      </w:r>
      <w:r>
        <w:instrText xml:space="preserve"> PAGEREF _Toc504382544 \h </w:instrText>
      </w:r>
      <w:r>
        <w:fldChar w:fldCharType="separate"/>
      </w:r>
      <w:r>
        <w:t>24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Справочник КПМУ (поликлиника) (39)</w:t>
      </w:r>
      <w:r>
        <w:tab/>
      </w:r>
      <w:r>
        <w:fldChar w:fldCharType="begin"/>
      </w:r>
      <w:r>
        <w:instrText xml:space="preserve"> PAGEREF _Toc504382545 \h </w:instrText>
      </w:r>
      <w:r>
        <w:fldChar w:fldCharType="separate"/>
      </w:r>
      <w:r>
        <w:t>25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Дополнительный классификационный критерий (Шкала оценки органной недостаточности пациентов находящихся на интенсивной терапии.  Шкала медицинской реабилитации.  Схемы лечения).(88)</w:t>
      </w:r>
      <w:r>
        <w:tab/>
      </w:r>
      <w:r>
        <w:fldChar w:fldCharType="begin"/>
      </w:r>
      <w:r>
        <w:instrText xml:space="preserve"> PAGEREF _Toc504382546 \h </w:instrText>
      </w:r>
      <w:r>
        <w:fldChar w:fldCharType="separate"/>
      </w:r>
      <w:r>
        <w:t>26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22.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Скорая медицинская помощь</w:t>
      </w:r>
      <w:r>
        <w:tab/>
      </w:r>
      <w:r>
        <w:fldChar w:fldCharType="begin"/>
      </w:r>
      <w:r>
        <w:instrText xml:space="preserve"> PAGEREF _Toc504382547 \h </w:instrText>
      </w:r>
      <w:r>
        <w:fldChar w:fldCharType="separate"/>
      </w:r>
      <w:r>
        <w:t>27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23.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Код вида анестезии (58)</w:t>
      </w:r>
      <w:r>
        <w:tab/>
      </w:r>
      <w:r>
        <w:fldChar w:fldCharType="begin"/>
      </w:r>
      <w:r>
        <w:instrText xml:space="preserve"> PAGEREF _Toc504382548 \h </w:instrText>
      </w:r>
      <w:r>
        <w:fldChar w:fldCharType="separate"/>
      </w:r>
      <w:r>
        <w:t>29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24.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Типы цен (61)</w:t>
      </w:r>
      <w:r>
        <w:tab/>
      </w:r>
      <w:r>
        <w:fldChar w:fldCharType="begin"/>
      </w:r>
      <w:r>
        <w:instrText xml:space="preserve"> PAGEREF _Toc504382549 \h </w:instrText>
      </w:r>
      <w:r>
        <w:fldChar w:fldCharType="separate"/>
      </w:r>
      <w:r>
        <w:t>30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25.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Единицы измерения (63)</w:t>
      </w:r>
      <w:r>
        <w:tab/>
      </w:r>
      <w:r>
        <w:fldChar w:fldCharType="begin"/>
      </w:r>
      <w:r>
        <w:instrText xml:space="preserve"> PAGEREF _Toc504382550 \h </w:instrText>
      </w:r>
      <w:r>
        <w:fldChar w:fldCharType="separate"/>
      </w:r>
      <w:r>
        <w:t>30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26.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Показатели    (64)</w:t>
      </w:r>
      <w:r>
        <w:tab/>
      </w:r>
      <w:r>
        <w:fldChar w:fldCharType="begin"/>
      </w:r>
      <w:r>
        <w:instrText xml:space="preserve"> PAGEREF _Toc504382551 \h </w:instrText>
      </w:r>
      <w:r>
        <w:fldChar w:fldCharType="separate"/>
      </w:r>
      <w:r>
        <w:t>30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lastRenderedPageBreak/>
        <w:t>27.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Факторы риска (65)</w:t>
      </w:r>
      <w:r>
        <w:tab/>
      </w:r>
      <w:r>
        <w:fldChar w:fldCharType="begin"/>
      </w:r>
      <w:r>
        <w:instrText xml:space="preserve"> PAGEREF _Toc504382552 \h </w:instrText>
      </w:r>
      <w:r>
        <w:fldChar w:fldCharType="separate"/>
      </w:r>
      <w:r>
        <w:t>30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28.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Профили медицинской помощи   (67)</w:t>
      </w:r>
      <w:r>
        <w:tab/>
      </w:r>
      <w:r>
        <w:fldChar w:fldCharType="begin"/>
      </w:r>
      <w:r>
        <w:instrText xml:space="preserve"> PAGEREF _Toc504382553 \h </w:instrText>
      </w:r>
      <w:r>
        <w:fldChar w:fldCharType="separate"/>
      </w:r>
      <w:r>
        <w:t>31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29.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Справочник льгот (69)</w:t>
      </w:r>
      <w:r>
        <w:tab/>
      </w:r>
      <w:r>
        <w:fldChar w:fldCharType="begin"/>
      </w:r>
      <w:r>
        <w:instrText xml:space="preserve"> PAGEREF _Toc504382554 \h </w:instrText>
      </w:r>
      <w:r>
        <w:fldChar w:fldCharType="separate"/>
      </w:r>
      <w:r>
        <w:t>31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30.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Справочник видов ВМП (70)</w:t>
      </w:r>
      <w:r>
        <w:tab/>
      </w:r>
      <w:r>
        <w:fldChar w:fldCharType="begin"/>
      </w:r>
      <w:r>
        <w:instrText xml:space="preserve"> PAGEREF _Toc504382555 \h </w:instrText>
      </w:r>
      <w:r>
        <w:fldChar w:fldCharType="separate"/>
      </w:r>
      <w:r>
        <w:t>31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31.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Справочник методов ВМП (70)</w:t>
      </w:r>
      <w:r>
        <w:tab/>
      </w:r>
      <w:r>
        <w:fldChar w:fldCharType="begin"/>
      </w:r>
      <w:r>
        <w:instrText xml:space="preserve"> PAGEREF _Toc504382556 \h </w:instrText>
      </w:r>
      <w:r>
        <w:fldChar w:fldCharType="separate"/>
      </w:r>
      <w:r>
        <w:t>31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32.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Справочник видов пробирок (72)</w:t>
      </w:r>
      <w:r>
        <w:tab/>
      </w:r>
      <w:r>
        <w:fldChar w:fldCharType="begin"/>
      </w:r>
      <w:r>
        <w:instrText xml:space="preserve"> PAGEREF _Toc504382557 \h </w:instrText>
      </w:r>
      <w:r>
        <w:fldChar w:fldCharType="separate"/>
      </w:r>
      <w:r>
        <w:t>32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33.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Справочник разновидностей приема (73)</w:t>
      </w:r>
      <w:r>
        <w:tab/>
      </w:r>
      <w:r>
        <w:fldChar w:fldCharType="begin"/>
      </w:r>
      <w:r>
        <w:instrText xml:space="preserve"> PAGEREF _Toc504382558 \h </w:instrText>
      </w:r>
      <w:r>
        <w:fldChar w:fldCharType="separate"/>
      </w:r>
      <w:r>
        <w:t>32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34.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Справочник родственных специальностей (74)</w:t>
      </w:r>
      <w:r>
        <w:tab/>
      </w:r>
      <w:r>
        <w:fldChar w:fldCharType="begin"/>
      </w:r>
      <w:r>
        <w:instrText xml:space="preserve"> PAGEREF _Toc504382559 \h </w:instrText>
      </w:r>
      <w:r>
        <w:fldChar w:fldCharType="separate"/>
      </w:r>
      <w:r>
        <w:t>33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35.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Справочник условия оказания помощи (75)</w:t>
      </w:r>
      <w:r>
        <w:tab/>
      </w:r>
      <w:r>
        <w:fldChar w:fldCharType="begin"/>
      </w:r>
      <w:r>
        <w:instrText xml:space="preserve"> PAGEREF _Toc504382560 \h </w:instrText>
      </w:r>
      <w:r>
        <w:fldChar w:fldCharType="separate"/>
      </w:r>
      <w:r>
        <w:t>33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36.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Справочник видов медицинской помощи (76)</w:t>
      </w:r>
      <w:r>
        <w:tab/>
      </w:r>
      <w:r>
        <w:fldChar w:fldCharType="begin"/>
      </w:r>
      <w:r>
        <w:instrText xml:space="preserve"> PAGEREF _Toc504382561 \h </w:instrText>
      </w:r>
      <w:r>
        <w:fldChar w:fldCharType="separate"/>
      </w:r>
      <w:r>
        <w:t>33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37.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Справочник поверхностей зубов (77)</w:t>
      </w:r>
      <w:r>
        <w:tab/>
      </w:r>
      <w:r>
        <w:fldChar w:fldCharType="begin"/>
      </w:r>
      <w:r>
        <w:instrText xml:space="preserve"> PAGEREF _Toc504382562 \h </w:instrText>
      </w:r>
      <w:r>
        <w:fldChar w:fldCharType="separate"/>
      </w:r>
      <w:r>
        <w:t>33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38.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Зубная формула (78)</w:t>
      </w:r>
      <w:r>
        <w:tab/>
      </w:r>
      <w:r>
        <w:fldChar w:fldCharType="begin"/>
      </w:r>
      <w:r>
        <w:instrText xml:space="preserve"> PAGEREF _Toc504382563 \h </w:instrText>
      </w:r>
      <w:r>
        <w:fldChar w:fldCharType="separate"/>
      </w:r>
      <w:r>
        <w:t>34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39.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Расходные материалы (79)</w:t>
      </w:r>
      <w:r>
        <w:tab/>
      </w:r>
      <w:r>
        <w:fldChar w:fldCharType="begin"/>
      </w:r>
      <w:r>
        <w:instrText xml:space="preserve"> PAGEREF _Toc504382564 \h </w:instrText>
      </w:r>
      <w:r>
        <w:fldChar w:fldCharType="separate"/>
      </w:r>
      <w:r>
        <w:t>34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40.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Пол пациента (30)</w:t>
      </w:r>
      <w:r>
        <w:tab/>
      </w:r>
      <w:r>
        <w:fldChar w:fldCharType="begin"/>
      </w:r>
      <w:r>
        <w:instrText xml:space="preserve"> PAGEREF _Toc504382565 \h </w:instrText>
      </w:r>
      <w:r>
        <w:fldChar w:fldCharType="separate"/>
      </w:r>
      <w:r>
        <w:t>34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41.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Виды абортов (85)</w:t>
      </w:r>
      <w:r>
        <w:tab/>
      </w:r>
      <w:r>
        <w:fldChar w:fldCharType="begin"/>
      </w:r>
      <w:r>
        <w:instrText xml:space="preserve"> PAGEREF _Toc504382566 \h </w:instrText>
      </w:r>
      <w:r>
        <w:fldChar w:fldCharType="separate"/>
      </w:r>
      <w:r>
        <w:t>34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42.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Формы оказания медицинской помощи (86)</w:t>
      </w:r>
      <w:r>
        <w:tab/>
      </w:r>
      <w:r>
        <w:fldChar w:fldCharType="begin"/>
      </w:r>
      <w:r>
        <w:instrText xml:space="preserve"> PAGEREF _Toc504382567 \h </w:instrText>
      </w:r>
      <w:r>
        <w:fldChar w:fldCharType="separate"/>
      </w:r>
      <w:r>
        <w:t>35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43.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Профили медицинской помощи для ВМП. (89)</w:t>
      </w:r>
      <w:r>
        <w:tab/>
      </w:r>
      <w:r>
        <w:fldChar w:fldCharType="begin"/>
      </w:r>
      <w:r>
        <w:instrText xml:space="preserve"> PAGEREF _Toc504382568 \h </w:instrText>
      </w:r>
      <w:r>
        <w:fldChar w:fldCharType="separate"/>
      </w:r>
      <w:r>
        <w:t>35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44.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Модели пациента для ВМП. (90)</w:t>
      </w:r>
      <w:r>
        <w:tab/>
      </w:r>
      <w:r>
        <w:fldChar w:fldCharType="begin"/>
      </w:r>
      <w:r>
        <w:instrText xml:space="preserve"> PAGEREF _Toc504382569 \h </w:instrText>
      </w:r>
      <w:r>
        <w:fldChar w:fldCharType="separate"/>
      </w:r>
      <w:r>
        <w:t>35</w:t>
      </w:r>
      <w:r>
        <w:fldChar w:fldCharType="end"/>
      </w:r>
    </w:p>
    <w:p w:rsidR="00DE50B0" w:rsidRPr="0047042C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lang w:eastAsia="ar-SA"/>
        </w:rPr>
        <w:sectPr w:rsidR="00DE50B0" w:rsidRPr="0047042C" w:rsidSect="00CF30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A2497">
        <w:fldChar w:fldCharType="end"/>
      </w:r>
    </w:p>
    <w:p w:rsidR="00DE50B0" w:rsidRPr="00B951BB" w:rsidRDefault="00DE50B0" w:rsidP="00027721">
      <w:pPr>
        <w:pStyle w:val="1"/>
        <w:spacing w:after="240"/>
      </w:pPr>
      <w:bookmarkStart w:id="2" w:name="_Toc504382516"/>
      <w:r w:rsidRPr="00B951BB">
        <w:lastRenderedPageBreak/>
        <w:t>Введение</w:t>
      </w:r>
      <w:bookmarkEnd w:id="2"/>
    </w:p>
    <w:p w:rsidR="00DE50B0" w:rsidRPr="00B951BB" w:rsidRDefault="00DE50B0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Основная цель данного документа </w:t>
      </w:r>
      <w:r w:rsidR="002D3946" w:rsidRPr="00B951BB">
        <w:rPr>
          <w:lang w:eastAsia="ar-SA"/>
        </w:rPr>
        <w:t>–</w:t>
      </w:r>
      <w:r w:rsidRPr="00B951BB">
        <w:rPr>
          <w:lang w:eastAsia="ar-SA"/>
        </w:rPr>
        <w:t xml:space="preserve"> </w:t>
      </w:r>
    </w:p>
    <w:p w:rsidR="002D3946" w:rsidRPr="00B951BB" w:rsidRDefault="009E529F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B951BB">
        <w:rPr>
          <w:lang w:eastAsia="ar-SA"/>
        </w:rPr>
        <w:t xml:space="preserve"> и др</w:t>
      </w:r>
      <w:r w:rsidR="008D6B7E" w:rsidRPr="00B951BB">
        <w:rPr>
          <w:lang w:eastAsia="ar-SA"/>
        </w:rPr>
        <w:t>угих документов</w:t>
      </w:r>
      <w:r w:rsidR="00F92E57" w:rsidRPr="00B951BB">
        <w:rPr>
          <w:lang w:eastAsia="ar-SA"/>
        </w:rPr>
        <w:t xml:space="preserve"> </w:t>
      </w:r>
      <w:r w:rsidRPr="00B951BB">
        <w:rPr>
          <w:lang w:eastAsia="ar-SA"/>
        </w:rPr>
        <w:t>от изменений в справочной информации</w:t>
      </w:r>
    </w:p>
    <w:p w:rsidR="009E529F" w:rsidRPr="00B951BB" w:rsidRDefault="00F92E57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</w:t>
      </w:r>
      <w:r w:rsidR="009E529F" w:rsidRPr="00B951BB">
        <w:rPr>
          <w:lang w:eastAsia="ar-SA"/>
        </w:rPr>
        <w:t>гибкост</w:t>
      </w:r>
      <w:r w:rsidRPr="00B951BB">
        <w:rPr>
          <w:lang w:eastAsia="ar-SA"/>
        </w:rPr>
        <w:t>и</w:t>
      </w:r>
      <w:r w:rsidR="009E529F" w:rsidRPr="00B951BB">
        <w:rPr>
          <w:lang w:eastAsia="ar-SA"/>
        </w:rPr>
        <w:t xml:space="preserve"> в изменении </w:t>
      </w:r>
      <w:r w:rsidR="00504DA4" w:rsidRPr="00B951BB">
        <w:rPr>
          <w:lang w:eastAsia="ar-SA"/>
        </w:rPr>
        <w:t xml:space="preserve">нормативно-справочной информации (далее – </w:t>
      </w:r>
      <w:r w:rsidR="009E529F" w:rsidRPr="00B951BB">
        <w:rPr>
          <w:lang w:eastAsia="ar-SA"/>
        </w:rPr>
        <w:t>НСИ</w:t>
      </w:r>
      <w:r w:rsidR="00504DA4" w:rsidRPr="00B951BB">
        <w:rPr>
          <w:lang w:eastAsia="ar-SA"/>
        </w:rPr>
        <w:t>)</w:t>
      </w:r>
      <w:r w:rsidR="009E529F" w:rsidRPr="00B951BB">
        <w:rPr>
          <w:lang w:eastAsia="ar-SA"/>
        </w:rPr>
        <w:t xml:space="preserve"> для обеспечения целостности</w:t>
      </w:r>
      <w:r w:rsidR="00F5584F" w:rsidRPr="00B951BB">
        <w:rPr>
          <w:lang w:eastAsia="ar-SA"/>
        </w:rPr>
        <w:t>, полноты и актуальности информации</w:t>
      </w:r>
    </w:p>
    <w:p w:rsidR="00B354BD" w:rsidRPr="00B951BB" w:rsidRDefault="00B354BD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Default="0062768B" w:rsidP="00C4732F">
      <w:pPr>
        <w:pStyle w:val="1"/>
        <w:spacing w:after="240"/>
        <w:ind w:left="567" w:hanging="283"/>
        <w:rPr>
          <w:lang w:val="en-US"/>
        </w:rPr>
      </w:pPr>
      <w:bookmarkStart w:id="3" w:name="_Toc504382517"/>
      <w:r w:rsidRPr="00B951BB">
        <w:lastRenderedPageBreak/>
        <w:t>Изменения к предыдущей версии</w:t>
      </w:r>
      <w:bookmarkEnd w:id="3"/>
    </w:p>
    <w:p w:rsidR="00C23EF6" w:rsidRPr="00C23EF6" w:rsidRDefault="00C23EF6" w:rsidP="00C23EF6">
      <w:pPr>
        <w:pStyle w:val="af0"/>
        <w:suppressAutoHyphens w:val="0"/>
        <w:spacing w:after="0" w:line="360" w:lineRule="auto"/>
        <w:ind w:left="1134" w:firstLine="0"/>
        <w:contextualSpacing/>
        <w:jc w:val="left"/>
        <w:rPr>
          <w:color w:val="0033CC"/>
          <w:sz w:val="22"/>
          <w:szCs w:val="22"/>
        </w:rPr>
      </w:pPr>
    </w:p>
    <w:p w:rsidR="00E11AD5" w:rsidRDefault="00421F80" w:rsidP="00C23EF6">
      <w:pPr>
        <w:pStyle w:val="af0"/>
        <w:numPr>
          <w:ilvl w:val="0"/>
          <w:numId w:val="12"/>
        </w:numPr>
        <w:suppressAutoHyphens w:val="0"/>
        <w:spacing w:after="0" w:line="360" w:lineRule="auto"/>
        <w:ind w:left="851" w:hanging="567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Внесены изменения в приложени</w:t>
      </w:r>
      <w:r w:rsidR="00FE5105">
        <w:rPr>
          <w:color w:val="0033CC"/>
          <w:sz w:val="22"/>
          <w:szCs w:val="22"/>
        </w:rPr>
        <w:t>я</w:t>
      </w:r>
      <w:r>
        <w:rPr>
          <w:color w:val="0033CC"/>
          <w:sz w:val="22"/>
          <w:szCs w:val="22"/>
        </w:rPr>
        <w:t xml:space="preserve"> </w:t>
      </w:r>
      <w:r w:rsidR="00D0676E">
        <w:rPr>
          <w:color w:val="0033CC"/>
          <w:sz w:val="22"/>
          <w:szCs w:val="22"/>
        </w:rPr>
        <w:t>1</w:t>
      </w:r>
      <w:r w:rsidR="0049512D">
        <w:rPr>
          <w:color w:val="0033CC"/>
          <w:sz w:val="22"/>
          <w:szCs w:val="22"/>
        </w:rPr>
        <w:t>2</w:t>
      </w:r>
      <w:r w:rsidR="00D0676E">
        <w:rPr>
          <w:color w:val="0033CC"/>
          <w:sz w:val="22"/>
          <w:szCs w:val="22"/>
          <w:lang w:val="en-US"/>
        </w:rPr>
        <w:t xml:space="preserve">, </w:t>
      </w:r>
      <w:r w:rsidR="001D5A3E">
        <w:rPr>
          <w:color w:val="0033CC"/>
          <w:sz w:val="22"/>
          <w:szCs w:val="22"/>
          <w:lang w:val="en-US"/>
        </w:rPr>
        <w:t>3</w:t>
      </w:r>
      <w:r w:rsidR="0049512D">
        <w:rPr>
          <w:color w:val="0033CC"/>
          <w:sz w:val="22"/>
          <w:szCs w:val="22"/>
        </w:rPr>
        <w:t>2</w:t>
      </w:r>
      <w:r w:rsidR="001D5A3E">
        <w:rPr>
          <w:color w:val="0033CC"/>
          <w:sz w:val="22"/>
          <w:szCs w:val="22"/>
          <w:lang w:val="en-US"/>
        </w:rPr>
        <w:t xml:space="preserve">, </w:t>
      </w:r>
      <w:r w:rsidR="0049512D">
        <w:rPr>
          <w:color w:val="0033CC"/>
          <w:sz w:val="22"/>
          <w:szCs w:val="22"/>
        </w:rPr>
        <w:t>39</w:t>
      </w:r>
      <w:r w:rsidR="00264595">
        <w:rPr>
          <w:color w:val="0033CC"/>
          <w:sz w:val="22"/>
          <w:szCs w:val="22"/>
          <w:lang w:val="en-US"/>
        </w:rPr>
        <w:t xml:space="preserve">, </w:t>
      </w:r>
      <w:r w:rsidR="0049512D">
        <w:rPr>
          <w:color w:val="0033CC"/>
          <w:sz w:val="22"/>
          <w:szCs w:val="22"/>
        </w:rPr>
        <w:t>82</w:t>
      </w:r>
      <w:r w:rsidR="0049512D">
        <w:rPr>
          <w:color w:val="0033CC"/>
          <w:sz w:val="22"/>
          <w:szCs w:val="22"/>
          <w:lang w:val="en-US"/>
        </w:rPr>
        <w:t xml:space="preserve">, </w:t>
      </w:r>
      <w:r w:rsidR="0049512D">
        <w:rPr>
          <w:color w:val="0033CC"/>
          <w:sz w:val="22"/>
          <w:szCs w:val="22"/>
        </w:rPr>
        <w:t>84</w:t>
      </w:r>
      <w:r w:rsidR="00C83B63">
        <w:rPr>
          <w:color w:val="0033CC"/>
          <w:sz w:val="22"/>
          <w:szCs w:val="22"/>
          <w:lang w:val="en-US"/>
        </w:rPr>
        <w:t>.</w:t>
      </w:r>
    </w:p>
    <w:p w:rsidR="00DE50B0" w:rsidRPr="00B951BB" w:rsidRDefault="00DE50B0" w:rsidP="000D0C19">
      <w:pPr>
        <w:pStyle w:val="1"/>
        <w:spacing w:after="240"/>
        <w:ind w:left="357" w:hanging="357"/>
      </w:pPr>
      <w:bookmarkStart w:id="4" w:name="_Toc504382518"/>
      <w:r w:rsidRPr="00B951BB">
        <w:lastRenderedPageBreak/>
        <w:t>Справочники</w:t>
      </w:r>
      <w:bookmarkEnd w:id="4"/>
    </w:p>
    <w:p w:rsidR="001C55E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 w:rsidRPr="000B5812">
        <w:rPr>
          <w:sz w:val="24"/>
          <w:szCs w:val="24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5" w:name="_Toc234064288"/>
      <w:bookmarkStart w:id="6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5"/>
      <w:bookmarkEnd w:id="6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7" w:name="_Toc234064289"/>
      <w:bookmarkStart w:id="8" w:name="_Toc234826669"/>
      <w:r w:rsidRPr="009E3A39">
        <w:rPr>
          <w:sz w:val="24"/>
          <w:szCs w:val="24"/>
        </w:rPr>
        <w:t>Справочник типов документов</w:t>
      </w:r>
      <w:bookmarkEnd w:id="7"/>
      <w:bookmarkEnd w:id="8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9" w:name="_Toc234064290"/>
      <w:bookmarkStart w:id="10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9"/>
      <w:bookmarkEnd w:id="10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1" w:name="_Toc234064291"/>
      <w:bookmarkStart w:id="12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1"/>
      <w:bookmarkEnd w:id="12"/>
      <w:r w:rsidR="00AC755C" w:rsidRPr="00DA2377">
        <w:rPr>
          <w:sz w:val="24"/>
          <w:szCs w:val="24"/>
        </w:rPr>
        <w:t>. Приложение №5</w:t>
      </w:r>
      <w:bookmarkStart w:id="13" w:name="_Toc234064292"/>
      <w:bookmarkStart w:id="14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5" w:name="_Toc234064295"/>
      <w:bookmarkStart w:id="16" w:name="_Toc234826675"/>
      <w:bookmarkEnd w:id="13"/>
      <w:bookmarkEnd w:id="14"/>
      <w:r w:rsidRPr="009E3A39">
        <w:rPr>
          <w:sz w:val="24"/>
          <w:szCs w:val="24"/>
        </w:rPr>
        <w:t xml:space="preserve">Справочник </w:t>
      </w:r>
      <w:bookmarkEnd w:id="15"/>
      <w:bookmarkEnd w:id="16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7" w:name="_Toc234064296"/>
      <w:bookmarkStart w:id="18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7"/>
      <w:bookmarkEnd w:id="18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9" w:name="_Toc234064297"/>
      <w:bookmarkStart w:id="20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19"/>
      <w:bookmarkEnd w:id="20"/>
      <w:r w:rsidR="00AC755C" w:rsidRPr="009E3A39">
        <w:rPr>
          <w:sz w:val="24"/>
          <w:szCs w:val="24"/>
        </w:rPr>
        <w:t>. Приложение №11</w:t>
      </w:r>
      <w:bookmarkStart w:id="21" w:name="_Toc234064298"/>
      <w:bookmarkStart w:id="22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1"/>
      <w:bookmarkEnd w:id="22"/>
      <w:r w:rsidR="00AC755C" w:rsidRPr="009E3A39">
        <w:rPr>
          <w:sz w:val="24"/>
          <w:szCs w:val="24"/>
        </w:rPr>
        <w:t>. Приложение №12</w:t>
      </w:r>
      <w:bookmarkStart w:id="23" w:name="_Toc234064299"/>
      <w:bookmarkStart w:id="24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3"/>
      <w:bookmarkEnd w:id="24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5" w:name="_Toc234064301"/>
      <w:bookmarkStart w:id="26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5"/>
      <w:bookmarkEnd w:id="26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321731" w:rsidRPr="009E3A39" w:rsidRDefault="0032173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A03A84" w:rsidRPr="009E3A39" w:rsidRDefault="00A03A84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333A1" w:rsidRPr="009E3A39">
        <w:rPr>
          <w:sz w:val="24"/>
          <w:szCs w:val="24"/>
        </w:rPr>
        <w:t xml:space="preserve">«Степень участия специалиста» (в процессе лечения по законченному случаю, </w:t>
      </w:r>
      <w:proofErr w:type="gramStart"/>
      <w:r w:rsidR="00D333A1" w:rsidRPr="009E3A39">
        <w:rPr>
          <w:sz w:val="24"/>
          <w:szCs w:val="24"/>
        </w:rPr>
        <w:t>согласно</w:t>
      </w:r>
      <w:proofErr w:type="gramEnd"/>
      <w:r w:rsidR="00D333A1" w:rsidRPr="009E3A39">
        <w:rPr>
          <w:sz w:val="24"/>
          <w:szCs w:val="24"/>
        </w:rPr>
        <w:t xml:space="preserve"> технологической карты)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№26</w:t>
      </w:r>
      <w:r w:rsidR="00560229" w:rsidRPr="00AE6EFC">
        <w:rPr>
          <w:sz w:val="24"/>
          <w:szCs w:val="24"/>
        </w:rPr>
        <w:t>.</w:t>
      </w:r>
    </w:p>
    <w:p w:rsidR="00EF2979" w:rsidRPr="009E3A39" w:rsidRDefault="00EF297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Default="006449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2F3176" w:rsidRPr="002F3176" w:rsidRDefault="002F317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F3176">
        <w:rPr>
          <w:sz w:val="24"/>
          <w:szCs w:val="24"/>
        </w:rPr>
        <w:t>Справочник стоматологических медицинских услуг. Приложение №3</w:t>
      </w:r>
      <w:r>
        <w:rPr>
          <w:sz w:val="24"/>
          <w:szCs w:val="24"/>
        </w:rPr>
        <w:t>2</w:t>
      </w:r>
      <w:r w:rsidRPr="002F3176">
        <w:rPr>
          <w:sz w:val="24"/>
          <w:szCs w:val="24"/>
        </w:rPr>
        <w:t>.</w:t>
      </w:r>
    </w:p>
    <w:p w:rsidR="00464D56" w:rsidRDefault="00464D5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 w:rsidRPr="000B1D71">
        <w:rPr>
          <w:sz w:val="24"/>
          <w:szCs w:val="24"/>
        </w:rPr>
        <w:t>.</w:t>
      </w:r>
    </w:p>
    <w:p w:rsidR="00197153" w:rsidRPr="0018234F" w:rsidRDefault="00F75DA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B251E7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К</w:t>
      </w:r>
      <w:r w:rsidR="0050241F">
        <w:rPr>
          <w:sz w:val="24"/>
          <w:szCs w:val="24"/>
        </w:rPr>
        <w:t>С</w:t>
      </w:r>
      <w:r w:rsidRPr="00DA2377">
        <w:rPr>
          <w:sz w:val="24"/>
          <w:szCs w:val="24"/>
        </w:rPr>
        <w:t xml:space="preserve">Г </w:t>
      </w:r>
      <w:r w:rsidR="00B872AB" w:rsidRPr="00DA2377">
        <w:rPr>
          <w:sz w:val="24"/>
          <w:szCs w:val="24"/>
        </w:rPr>
        <w:t>р</w:t>
      </w:r>
      <w:r w:rsidR="00B251E7" w:rsidRPr="00DA2377">
        <w:rPr>
          <w:sz w:val="24"/>
          <w:szCs w:val="24"/>
        </w:rPr>
        <w:t>еанимаци</w:t>
      </w:r>
      <w:r w:rsidRPr="00DA2377">
        <w:rPr>
          <w:sz w:val="24"/>
          <w:szCs w:val="24"/>
        </w:rPr>
        <w:t>и</w:t>
      </w:r>
      <w:r w:rsidR="00B251E7" w:rsidRPr="00DA2377">
        <w:rPr>
          <w:sz w:val="24"/>
          <w:szCs w:val="24"/>
        </w:rPr>
        <w:t>. Приложение №57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2452DB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lastRenderedPageBreak/>
        <w:t xml:space="preserve">Перечень диагнозов по МКБ-Х </w:t>
      </w:r>
      <w:proofErr w:type="spellStart"/>
      <w:r w:rsidRPr="00DA2377">
        <w:rPr>
          <w:sz w:val="24"/>
          <w:szCs w:val="24"/>
        </w:rPr>
        <w:t>рекомедуемых</w:t>
      </w:r>
      <w:proofErr w:type="spellEnd"/>
      <w:r w:rsidRPr="00DA2377">
        <w:rPr>
          <w:sz w:val="24"/>
          <w:szCs w:val="24"/>
        </w:rPr>
        <w:t xml:space="preserve">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№59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манипуляций </w:t>
      </w:r>
      <w:proofErr w:type="spellStart"/>
      <w:r w:rsidRPr="00DA2377">
        <w:rPr>
          <w:sz w:val="24"/>
          <w:szCs w:val="24"/>
        </w:rPr>
        <w:t>рекомедуемых</w:t>
      </w:r>
      <w:proofErr w:type="spellEnd"/>
      <w:r w:rsidRPr="00DA2377">
        <w:rPr>
          <w:sz w:val="24"/>
          <w:szCs w:val="24"/>
        </w:rPr>
        <w:t xml:space="preserve">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№60</w:t>
      </w:r>
      <w:r w:rsidR="00560229" w:rsidRPr="003F2F92">
        <w:rPr>
          <w:sz w:val="24"/>
          <w:szCs w:val="24"/>
        </w:rPr>
        <w:t>.</w:t>
      </w:r>
    </w:p>
    <w:p w:rsidR="00293412" w:rsidRPr="0067447E" w:rsidRDefault="00293412" w:rsidP="00DA237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67447E">
        <w:rPr>
          <w:sz w:val="24"/>
          <w:szCs w:val="24"/>
        </w:rPr>
        <w:t>Справочник типов цен</w:t>
      </w:r>
      <w:r w:rsidR="00472607" w:rsidRPr="0067447E">
        <w:rPr>
          <w:sz w:val="24"/>
          <w:szCs w:val="24"/>
        </w:rPr>
        <w:t>. Приложение №61</w:t>
      </w:r>
      <w:r w:rsidR="00560229" w:rsidRPr="0067447E">
        <w:rPr>
          <w:sz w:val="24"/>
          <w:szCs w:val="24"/>
          <w:lang w:val="en-US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Единицы измерения</w:t>
      </w:r>
      <w:r w:rsidRPr="004B7140">
        <w:rPr>
          <w:sz w:val="24"/>
          <w:szCs w:val="24"/>
        </w:rPr>
        <w:t>. Приложение №63</w:t>
      </w:r>
      <w:r w:rsidRPr="00CD301C">
        <w:rPr>
          <w:sz w:val="24"/>
          <w:szCs w:val="24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Перечень показателей</w:t>
      </w:r>
      <w:r w:rsidRPr="004B7140">
        <w:rPr>
          <w:sz w:val="24"/>
          <w:szCs w:val="24"/>
        </w:rPr>
        <w:t>. Приложение №64</w:t>
      </w:r>
      <w:r w:rsidRPr="00CD301C">
        <w:rPr>
          <w:sz w:val="24"/>
          <w:szCs w:val="24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Факторы риска</w:t>
      </w:r>
      <w:r w:rsidRPr="004B7140">
        <w:rPr>
          <w:sz w:val="24"/>
          <w:szCs w:val="24"/>
        </w:rPr>
        <w:t>. Приложение №65</w:t>
      </w:r>
      <w:r w:rsidRPr="00CD301C">
        <w:rPr>
          <w:sz w:val="24"/>
          <w:szCs w:val="24"/>
        </w:rPr>
        <w:t>.</w:t>
      </w:r>
    </w:p>
    <w:p w:rsidR="00D227A2" w:rsidRPr="00D227A2" w:rsidRDefault="00835A17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Типы тарифов П</w:t>
      </w:r>
      <w:r w:rsidR="00D227A2" w:rsidRPr="004B7140">
        <w:rPr>
          <w:sz w:val="24"/>
          <w:szCs w:val="24"/>
        </w:rPr>
        <w:t>риложение №6</w:t>
      </w:r>
      <w:r w:rsidR="00D227A2">
        <w:rPr>
          <w:sz w:val="24"/>
          <w:szCs w:val="24"/>
        </w:rPr>
        <w:t>6</w:t>
      </w:r>
      <w:r w:rsidR="00D227A2" w:rsidRPr="004B7140">
        <w:rPr>
          <w:sz w:val="24"/>
          <w:szCs w:val="24"/>
          <w:lang w:val="en-US"/>
        </w:rPr>
        <w:t>.</w:t>
      </w:r>
    </w:p>
    <w:p w:rsidR="00D227A2" w:rsidRPr="00092DE6" w:rsidRDefault="00D227A2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профилей медицинской помощи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</w:rPr>
        <w:t>7</w:t>
      </w:r>
      <w:r w:rsidRPr="00D227A2">
        <w:rPr>
          <w:sz w:val="24"/>
          <w:szCs w:val="24"/>
        </w:rPr>
        <w:t>.</w:t>
      </w:r>
    </w:p>
    <w:p w:rsidR="00092DE6" w:rsidRPr="00A87AD9" w:rsidRDefault="00092DE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событий СМП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  <w:lang w:val="en-US"/>
        </w:rPr>
        <w:t>8</w:t>
      </w:r>
      <w:r w:rsidRPr="00D227A2">
        <w:rPr>
          <w:sz w:val="24"/>
          <w:szCs w:val="24"/>
        </w:rPr>
        <w:t>.</w:t>
      </w:r>
    </w:p>
    <w:p w:rsidR="00A87AD9" w:rsidRPr="003247FF" w:rsidRDefault="00A87AD9" w:rsidP="00A87AD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льгот. Приложение №69.</w:t>
      </w:r>
    </w:p>
    <w:p w:rsidR="00A87AD9" w:rsidRPr="003247FF" w:rsidRDefault="00264595" w:rsidP="00264595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264595">
        <w:rPr>
          <w:sz w:val="24"/>
          <w:szCs w:val="24"/>
        </w:rPr>
        <w:t>Справочник видов и методов при оказании ВМП</w:t>
      </w:r>
      <w:r w:rsidR="00A87AD9" w:rsidRPr="003247FF">
        <w:rPr>
          <w:sz w:val="24"/>
          <w:szCs w:val="24"/>
        </w:rPr>
        <w:t>. Приложение №70.</w:t>
      </w:r>
    </w:p>
    <w:p w:rsidR="00BA314D" w:rsidRPr="00180506" w:rsidRDefault="00BA314D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видов пробирок. Приложение №72.</w:t>
      </w:r>
    </w:p>
    <w:p w:rsidR="00180506" w:rsidRPr="0018234F" w:rsidRDefault="0018050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8234F">
        <w:rPr>
          <w:sz w:val="24"/>
          <w:szCs w:val="24"/>
        </w:rPr>
        <w:t>Справочник разновидностей приема. Приложение №73.</w:t>
      </w:r>
    </w:p>
    <w:p w:rsidR="0018234F" w:rsidRDefault="0018234F" w:rsidP="0018234F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родственных специальностей</w:t>
      </w:r>
      <w:r w:rsidR="000B1D71" w:rsidRPr="0018234F">
        <w:rPr>
          <w:sz w:val="24"/>
          <w:szCs w:val="24"/>
        </w:rPr>
        <w:t>. Приложение №</w:t>
      </w:r>
      <w:r w:rsidRPr="0018234F">
        <w:rPr>
          <w:sz w:val="24"/>
          <w:szCs w:val="24"/>
        </w:rPr>
        <w:t>74</w:t>
      </w:r>
      <w:r>
        <w:rPr>
          <w:sz w:val="24"/>
          <w:szCs w:val="24"/>
        </w:rPr>
        <w:t>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>условия оказания помощи</w:t>
      </w:r>
      <w:r w:rsidR="000B1D71" w:rsidRPr="0018234F">
        <w:rPr>
          <w:sz w:val="24"/>
          <w:szCs w:val="24"/>
        </w:rPr>
        <w:t>. Приложение</w:t>
      </w:r>
      <w:r w:rsidRPr="004A2497">
        <w:rPr>
          <w:sz w:val="24"/>
          <w:szCs w:val="24"/>
        </w:rPr>
        <w:t xml:space="preserve"> </w:t>
      </w:r>
      <w:r w:rsidR="000B1D71" w:rsidRPr="0018234F">
        <w:rPr>
          <w:sz w:val="24"/>
          <w:szCs w:val="24"/>
        </w:rPr>
        <w:t xml:space="preserve"> №</w:t>
      </w:r>
      <w:r w:rsidRPr="004A2497">
        <w:rPr>
          <w:sz w:val="24"/>
          <w:szCs w:val="24"/>
        </w:rPr>
        <w:t>7</w:t>
      </w:r>
      <w:r w:rsidR="00841A4A" w:rsidRPr="004A2497">
        <w:rPr>
          <w:sz w:val="24"/>
          <w:szCs w:val="24"/>
        </w:rPr>
        <w:t>5</w:t>
      </w:r>
      <w:r w:rsidRPr="004A2497">
        <w:rPr>
          <w:sz w:val="24"/>
          <w:szCs w:val="24"/>
        </w:rPr>
        <w:t>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>видов медицинской помощи</w:t>
      </w:r>
      <w:r w:rsidR="000B1D71" w:rsidRPr="0018234F">
        <w:rPr>
          <w:sz w:val="24"/>
          <w:szCs w:val="24"/>
        </w:rPr>
        <w:t>. Приложение</w:t>
      </w:r>
      <w:r w:rsidR="00841A4A" w:rsidRPr="004A2497">
        <w:rPr>
          <w:sz w:val="24"/>
          <w:szCs w:val="24"/>
        </w:rPr>
        <w:t xml:space="preserve"> </w:t>
      </w:r>
      <w:r w:rsidR="000B1D71" w:rsidRPr="0018234F">
        <w:rPr>
          <w:sz w:val="24"/>
          <w:szCs w:val="24"/>
        </w:rPr>
        <w:t xml:space="preserve"> №</w:t>
      </w:r>
      <w:r w:rsidRPr="004A2497">
        <w:rPr>
          <w:sz w:val="24"/>
          <w:szCs w:val="24"/>
        </w:rPr>
        <w:t>7</w:t>
      </w:r>
      <w:r w:rsidR="00841A4A" w:rsidRPr="004A2497">
        <w:rPr>
          <w:sz w:val="24"/>
          <w:szCs w:val="24"/>
        </w:rPr>
        <w:t>6</w:t>
      </w:r>
      <w:r w:rsidRPr="004A2497">
        <w:rPr>
          <w:sz w:val="24"/>
          <w:szCs w:val="24"/>
        </w:rPr>
        <w:t>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>поверхностей зубов</w:t>
      </w:r>
      <w:r w:rsidR="000B1D71" w:rsidRPr="0018234F">
        <w:rPr>
          <w:sz w:val="24"/>
          <w:szCs w:val="24"/>
        </w:rPr>
        <w:t>. Приложение</w:t>
      </w:r>
      <w:r w:rsidR="000B1D71" w:rsidRPr="004A2497">
        <w:rPr>
          <w:sz w:val="24"/>
          <w:szCs w:val="24"/>
        </w:rPr>
        <w:t xml:space="preserve"> </w:t>
      </w:r>
      <w:r w:rsidR="000B1D71" w:rsidRPr="0018234F">
        <w:rPr>
          <w:sz w:val="24"/>
          <w:szCs w:val="24"/>
        </w:rPr>
        <w:t xml:space="preserve"> №</w:t>
      </w:r>
      <w:r w:rsidRPr="004A2497">
        <w:rPr>
          <w:sz w:val="24"/>
          <w:szCs w:val="24"/>
        </w:rPr>
        <w:t>7</w:t>
      </w:r>
      <w:r w:rsidR="00841A4A" w:rsidRPr="004A2497">
        <w:rPr>
          <w:sz w:val="24"/>
          <w:szCs w:val="24"/>
        </w:rPr>
        <w:t>7</w:t>
      </w:r>
      <w:r w:rsidRPr="004A2497">
        <w:rPr>
          <w:sz w:val="24"/>
          <w:szCs w:val="24"/>
        </w:rPr>
        <w:t>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«Зубная формула»</w:t>
      </w:r>
      <w:r w:rsidR="000B1D71" w:rsidRPr="0018234F">
        <w:rPr>
          <w:sz w:val="24"/>
          <w:szCs w:val="24"/>
        </w:rPr>
        <w:t>. Приложение</w:t>
      </w:r>
      <w:r w:rsidR="000B1D71" w:rsidRPr="004A2497">
        <w:rPr>
          <w:sz w:val="24"/>
          <w:szCs w:val="24"/>
        </w:rPr>
        <w:t xml:space="preserve"> </w:t>
      </w:r>
      <w:r w:rsidR="000B1D71" w:rsidRPr="0018234F">
        <w:rPr>
          <w:sz w:val="24"/>
          <w:szCs w:val="24"/>
        </w:rPr>
        <w:t xml:space="preserve"> №</w:t>
      </w:r>
      <w:r w:rsidRPr="004A2497">
        <w:rPr>
          <w:sz w:val="24"/>
          <w:szCs w:val="24"/>
        </w:rPr>
        <w:t>78.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расходных материалов</w:t>
      </w:r>
      <w:r w:rsidR="000B1D71" w:rsidRPr="0018234F">
        <w:rPr>
          <w:sz w:val="24"/>
          <w:szCs w:val="24"/>
        </w:rPr>
        <w:t>. Приложение</w:t>
      </w:r>
      <w:r w:rsidR="000B1D71" w:rsidRPr="004A2497">
        <w:rPr>
          <w:sz w:val="24"/>
          <w:szCs w:val="24"/>
        </w:rPr>
        <w:t xml:space="preserve"> </w:t>
      </w:r>
      <w:r w:rsidR="000B1D71" w:rsidRPr="0018234F">
        <w:rPr>
          <w:sz w:val="24"/>
          <w:szCs w:val="24"/>
        </w:rPr>
        <w:t xml:space="preserve"> №</w:t>
      </w:r>
      <w:r w:rsidRPr="004A2497">
        <w:rPr>
          <w:sz w:val="24"/>
          <w:szCs w:val="24"/>
        </w:rPr>
        <w:t>79.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ежедневных осмотров в стационаре</w:t>
      </w:r>
      <w:r w:rsidR="000B1D71" w:rsidRPr="0018234F">
        <w:rPr>
          <w:sz w:val="24"/>
          <w:szCs w:val="24"/>
        </w:rPr>
        <w:t>. Приложение</w:t>
      </w:r>
      <w:r w:rsidR="000B1D71" w:rsidRPr="004A2497">
        <w:rPr>
          <w:sz w:val="24"/>
          <w:szCs w:val="24"/>
        </w:rPr>
        <w:t xml:space="preserve"> </w:t>
      </w:r>
      <w:r w:rsidR="000B1D71" w:rsidRPr="0018234F">
        <w:rPr>
          <w:sz w:val="24"/>
          <w:szCs w:val="24"/>
        </w:rPr>
        <w:t xml:space="preserve"> №</w:t>
      </w:r>
      <w:r w:rsidRPr="004A2497">
        <w:rPr>
          <w:sz w:val="24"/>
          <w:szCs w:val="24"/>
        </w:rPr>
        <w:t>80.</w:t>
      </w:r>
    </w:p>
    <w:p w:rsidR="007743E8" w:rsidRPr="00D56B0B" w:rsidRDefault="007743E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D56B0B">
        <w:rPr>
          <w:sz w:val="24"/>
          <w:szCs w:val="24"/>
        </w:rPr>
        <w:t>Федеральные</w:t>
      </w:r>
      <w:proofErr w:type="gramEnd"/>
      <w:r w:rsidRPr="00D56B0B">
        <w:rPr>
          <w:sz w:val="24"/>
          <w:szCs w:val="24"/>
        </w:rPr>
        <w:t xml:space="preserve"> КСГ (круглосуточный стационар по базовой программе ОМС)</w:t>
      </w:r>
      <w:r w:rsidR="000B1D71" w:rsidRPr="0018234F">
        <w:rPr>
          <w:sz w:val="24"/>
          <w:szCs w:val="24"/>
        </w:rPr>
        <w:t>. Приложение</w:t>
      </w:r>
      <w:r w:rsidR="000B1D71" w:rsidRPr="004A2497">
        <w:rPr>
          <w:sz w:val="24"/>
          <w:szCs w:val="24"/>
        </w:rPr>
        <w:t xml:space="preserve"> </w:t>
      </w:r>
      <w:r w:rsidR="000B1D71" w:rsidRPr="0018234F">
        <w:rPr>
          <w:sz w:val="24"/>
          <w:szCs w:val="24"/>
        </w:rPr>
        <w:t xml:space="preserve"> №</w:t>
      </w:r>
      <w:r w:rsidRPr="00D56B0B">
        <w:rPr>
          <w:sz w:val="24"/>
          <w:szCs w:val="24"/>
        </w:rPr>
        <w:t>82</w:t>
      </w:r>
      <w:r w:rsidR="000B1D71" w:rsidRPr="000B1D71">
        <w:rPr>
          <w:sz w:val="24"/>
          <w:szCs w:val="24"/>
        </w:rPr>
        <w:t>.</w:t>
      </w:r>
    </w:p>
    <w:p w:rsidR="007743E8" w:rsidRDefault="007743E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D56B0B">
        <w:rPr>
          <w:sz w:val="24"/>
          <w:szCs w:val="24"/>
        </w:rPr>
        <w:t>Федеральные</w:t>
      </w:r>
      <w:proofErr w:type="gramEnd"/>
      <w:r w:rsidRPr="00D56B0B">
        <w:rPr>
          <w:sz w:val="24"/>
          <w:szCs w:val="24"/>
        </w:rPr>
        <w:t xml:space="preserve"> КСГ (дневной стационар по базовой программе ОМС)</w:t>
      </w:r>
      <w:r w:rsidR="000B1D71" w:rsidRPr="0018234F">
        <w:rPr>
          <w:sz w:val="24"/>
          <w:szCs w:val="24"/>
        </w:rPr>
        <w:t>. Приложение</w:t>
      </w:r>
      <w:r w:rsidR="000B1D71" w:rsidRPr="004A2497">
        <w:rPr>
          <w:sz w:val="24"/>
          <w:szCs w:val="24"/>
        </w:rPr>
        <w:t xml:space="preserve"> </w:t>
      </w:r>
      <w:r w:rsidR="000B1D71" w:rsidRPr="0018234F">
        <w:rPr>
          <w:sz w:val="24"/>
          <w:szCs w:val="24"/>
        </w:rPr>
        <w:t xml:space="preserve"> №</w:t>
      </w:r>
      <w:r w:rsidR="000B1D71" w:rsidRPr="000B1D71">
        <w:rPr>
          <w:sz w:val="24"/>
          <w:szCs w:val="24"/>
        </w:rPr>
        <w:t xml:space="preserve"> </w:t>
      </w:r>
      <w:r w:rsidRPr="00D56B0B">
        <w:rPr>
          <w:sz w:val="24"/>
          <w:szCs w:val="24"/>
        </w:rPr>
        <w:t>84</w:t>
      </w:r>
      <w:r w:rsidR="000B1D71" w:rsidRPr="000B1D71">
        <w:rPr>
          <w:sz w:val="24"/>
          <w:szCs w:val="24"/>
        </w:rPr>
        <w:t>.</w:t>
      </w:r>
    </w:p>
    <w:p w:rsidR="00433E4C" w:rsidRPr="002C6AF8" w:rsidRDefault="00433E4C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BF2D29">
        <w:rPr>
          <w:sz w:val="24"/>
          <w:szCs w:val="24"/>
        </w:rPr>
        <w:t>Виды абортов</w:t>
      </w:r>
      <w:r w:rsidR="000B1D71" w:rsidRPr="0018234F">
        <w:rPr>
          <w:sz w:val="24"/>
          <w:szCs w:val="24"/>
        </w:rPr>
        <w:t>. Приложение</w:t>
      </w:r>
      <w:r w:rsidR="000B1D71" w:rsidRPr="004A2497">
        <w:rPr>
          <w:sz w:val="24"/>
          <w:szCs w:val="24"/>
        </w:rPr>
        <w:t xml:space="preserve"> </w:t>
      </w:r>
      <w:r w:rsidR="000B1D71" w:rsidRPr="0018234F">
        <w:rPr>
          <w:sz w:val="24"/>
          <w:szCs w:val="24"/>
        </w:rPr>
        <w:t xml:space="preserve"> №</w:t>
      </w:r>
      <w:r w:rsidRPr="00BF2D29">
        <w:rPr>
          <w:sz w:val="24"/>
          <w:szCs w:val="24"/>
        </w:rPr>
        <w:t>85</w:t>
      </w:r>
      <w:r w:rsidR="000B1D71">
        <w:rPr>
          <w:sz w:val="24"/>
          <w:szCs w:val="24"/>
          <w:lang w:val="en-US"/>
        </w:rPr>
        <w:t>.</w:t>
      </w:r>
    </w:p>
    <w:p w:rsidR="002C6AF8" w:rsidRPr="000B1D71" w:rsidRDefault="002C6AF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21F80">
        <w:rPr>
          <w:sz w:val="24"/>
          <w:szCs w:val="24"/>
        </w:rPr>
        <w:t>Формы оказания медицинской помощи</w:t>
      </w:r>
      <w:r w:rsidR="000B1D71" w:rsidRPr="0018234F">
        <w:rPr>
          <w:sz w:val="24"/>
          <w:szCs w:val="24"/>
        </w:rPr>
        <w:t>. Приложение</w:t>
      </w:r>
      <w:r w:rsidR="000B1D71" w:rsidRPr="004A2497">
        <w:rPr>
          <w:sz w:val="24"/>
          <w:szCs w:val="24"/>
        </w:rPr>
        <w:t xml:space="preserve"> </w:t>
      </w:r>
      <w:r w:rsidR="000B1D71" w:rsidRPr="0018234F">
        <w:rPr>
          <w:sz w:val="24"/>
          <w:szCs w:val="24"/>
        </w:rPr>
        <w:t xml:space="preserve"> №</w:t>
      </w:r>
      <w:r w:rsidRPr="000B1D71">
        <w:rPr>
          <w:sz w:val="24"/>
          <w:szCs w:val="24"/>
        </w:rPr>
        <w:t>86</w:t>
      </w:r>
      <w:r w:rsidR="000B1D71" w:rsidRPr="00917396">
        <w:rPr>
          <w:sz w:val="24"/>
          <w:szCs w:val="24"/>
        </w:rPr>
        <w:t>.</w:t>
      </w:r>
    </w:p>
    <w:p w:rsidR="000B1D71" w:rsidRPr="002F3176" w:rsidRDefault="000B1D71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2F3176">
        <w:rPr>
          <w:bCs/>
          <w:sz w:val="24"/>
          <w:szCs w:val="24"/>
        </w:rPr>
        <w:t>Простые и сложные медицинские услуги. Приложение  №87.</w:t>
      </w:r>
    </w:p>
    <w:p w:rsidR="000B1D71" w:rsidRPr="002F3176" w:rsidRDefault="000B1D71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2F3176">
        <w:rPr>
          <w:bCs/>
          <w:sz w:val="24"/>
          <w:szCs w:val="24"/>
        </w:rPr>
        <w:t>Дополнительный классификационный критерий  (Шкала оценки органной недостаточности пациентов находящихся на интенсивной терапии.</w:t>
      </w:r>
      <w:proofErr w:type="gramEnd"/>
      <w:r w:rsidRPr="002F3176">
        <w:rPr>
          <w:bCs/>
          <w:sz w:val="24"/>
          <w:szCs w:val="24"/>
        </w:rPr>
        <w:t xml:space="preserve">  Шкала медицинской реабилитации.  </w:t>
      </w:r>
      <w:proofErr w:type="gramStart"/>
      <w:r w:rsidRPr="002F3176">
        <w:rPr>
          <w:bCs/>
          <w:sz w:val="24"/>
          <w:szCs w:val="24"/>
        </w:rPr>
        <w:t>Схемы лечения)</w:t>
      </w:r>
      <w:r w:rsidRPr="002F3176">
        <w:rPr>
          <w:bCs/>
          <w:sz w:val="24"/>
          <w:szCs w:val="24"/>
          <w:lang w:val="en-US"/>
        </w:rPr>
        <w:t>.</w:t>
      </w:r>
      <w:proofErr w:type="gramEnd"/>
      <w:r w:rsidRPr="002F3176">
        <w:rPr>
          <w:sz w:val="24"/>
          <w:szCs w:val="24"/>
        </w:rPr>
        <w:t xml:space="preserve"> </w:t>
      </w:r>
      <w:r w:rsidRPr="002F3176">
        <w:rPr>
          <w:bCs/>
          <w:sz w:val="24"/>
          <w:szCs w:val="24"/>
        </w:rPr>
        <w:t>Приложение  №88.</w:t>
      </w:r>
    </w:p>
    <w:p w:rsidR="000B1D71" w:rsidRPr="002F3176" w:rsidRDefault="000B1D71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2F3176">
        <w:rPr>
          <w:bCs/>
          <w:sz w:val="24"/>
          <w:szCs w:val="24"/>
        </w:rPr>
        <w:t>Профили медицинской помощи для ВМП. Приложение  №89.</w:t>
      </w:r>
    </w:p>
    <w:p w:rsidR="005E3909" w:rsidRPr="002F3176" w:rsidRDefault="005E3909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2F3176">
        <w:rPr>
          <w:bCs/>
          <w:sz w:val="24"/>
          <w:szCs w:val="24"/>
        </w:rPr>
        <w:t>Модели пациента для ВМП. Приложение  №90.</w:t>
      </w:r>
    </w:p>
    <w:p w:rsidR="00E77EA1" w:rsidRPr="00BA314D" w:rsidRDefault="00E77EA1" w:rsidP="00092DE6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2"/>
          <w:szCs w:val="22"/>
        </w:rPr>
      </w:pPr>
    </w:p>
    <w:p w:rsidR="00670FB3" w:rsidRPr="00670FB3" w:rsidRDefault="00670FB3" w:rsidP="00C4732F">
      <w:pPr>
        <w:pStyle w:val="1"/>
        <w:spacing w:after="240"/>
        <w:ind w:left="709" w:hanging="357"/>
      </w:pPr>
      <w:bookmarkStart w:id="27" w:name="_Toc504382519"/>
      <w:r w:rsidRPr="00670FB3">
        <w:lastRenderedPageBreak/>
        <w:t>Описание файла НСИ</w:t>
      </w:r>
      <w:bookmarkEnd w:id="27"/>
    </w:p>
    <w:p w:rsidR="00670FB3" w:rsidRPr="00C23EF6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C23EF6">
        <w:rPr>
          <w:b/>
        </w:rPr>
        <w:t>Структура имени файла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Имя файла состоит из 12 символов: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_</w:t>
      </w:r>
      <w:r w:rsidRPr="002E0227">
        <w:rPr>
          <w:lang w:val="en-US"/>
        </w:rPr>
        <w:t>YYMMDD</w:t>
      </w:r>
      <w:r w:rsidRPr="002E0227">
        <w:t>.7</w:t>
      </w:r>
      <w:r w:rsidRPr="002E0227">
        <w:rPr>
          <w:lang w:val="en-US"/>
        </w:rPr>
        <w:t>z</w:t>
      </w:r>
      <w:r w:rsidRPr="002E0227">
        <w:t xml:space="preserve">, где 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proofErr w:type="spellStart"/>
      <w:r w:rsidRPr="002E0227">
        <w:rPr>
          <w:lang w:val="en-US"/>
        </w:rPr>
        <w:t>nsi</w:t>
      </w:r>
      <w:proofErr w:type="spellEnd"/>
      <w:r w:rsidRPr="002E0227">
        <w:t xml:space="preserve">_» - идентификатор файла </w:t>
      </w:r>
      <w:proofErr w:type="spellStart"/>
      <w:r w:rsidRPr="002E0227">
        <w:t>нси</w:t>
      </w:r>
      <w:proofErr w:type="spellEnd"/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 xml:space="preserve">Пример: 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_110901.7</w:t>
      </w:r>
      <w:r w:rsidRPr="002E0227">
        <w:rPr>
          <w:lang w:val="en-US"/>
        </w:rPr>
        <w:t>z</w:t>
      </w:r>
      <w:r w:rsidRPr="002E0227">
        <w:t>.</w:t>
      </w:r>
    </w:p>
    <w:p w:rsidR="00670FB3" w:rsidRPr="002E022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2E0227">
        <w:rPr>
          <w:b/>
        </w:rPr>
        <w:t>Состав файла</w:t>
      </w:r>
    </w:p>
    <w:p w:rsidR="00670FB3" w:rsidRPr="002E0227" w:rsidRDefault="00670FB3" w:rsidP="005565AA">
      <w:pPr>
        <w:spacing w:after="0" w:line="360" w:lineRule="auto"/>
        <w:ind w:left="-57" w:firstLine="709"/>
      </w:pPr>
      <w:r w:rsidRPr="002E0227">
        <w:t>Архив содержит  файл:</w:t>
      </w:r>
      <w:r w:rsidR="005565AA">
        <w:t xml:space="preserve">  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.</w:t>
      </w:r>
      <w:r w:rsidRPr="002E0227">
        <w:rPr>
          <w:lang w:val="en-US"/>
        </w:rPr>
        <w:t>xml</w:t>
      </w:r>
      <w:r w:rsidRPr="002E0227">
        <w:t xml:space="preserve">– </w:t>
      </w:r>
      <w:r w:rsidR="00CE0898">
        <w:t>справочник НСИ</w:t>
      </w:r>
      <w:r w:rsidR="00CE0898" w:rsidRPr="004D258E">
        <w:t>;</w:t>
      </w:r>
    </w:p>
    <w:p w:rsidR="005565AA" w:rsidRDefault="005565AA" w:rsidP="00670FB3">
      <w:pPr>
        <w:spacing w:after="0" w:line="360" w:lineRule="auto"/>
        <w:ind w:left="-57" w:firstLine="57"/>
      </w:pPr>
    </w:p>
    <w:p w:rsidR="00670FB3" w:rsidRPr="002E0227" w:rsidRDefault="00670FB3" w:rsidP="00670FB3">
      <w:pPr>
        <w:spacing w:after="0" w:line="360" w:lineRule="auto"/>
        <w:ind w:left="-57" w:firstLine="57"/>
      </w:pPr>
      <w:r w:rsidRPr="002E0227">
        <w:t>Данные в файле имеют иерархическую структуру.</w:t>
      </w:r>
    </w:p>
    <w:p w:rsidR="00670FB3" w:rsidRPr="00DA237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C00753">
        <w:rPr>
          <w:sz w:val="24"/>
          <w:szCs w:val="24"/>
        </w:rPr>
        <w:t>В корневой раздел – «</w:t>
      </w:r>
      <w:r w:rsidRPr="00C00753">
        <w:rPr>
          <w:sz w:val="24"/>
          <w:szCs w:val="24"/>
          <w:lang w:val="en-US"/>
        </w:rPr>
        <w:t>package</w:t>
      </w:r>
      <w:r w:rsidRPr="00C00753">
        <w:rPr>
          <w:sz w:val="24"/>
          <w:szCs w:val="24"/>
        </w:rPr>
        <w:t>» входит содержание документа – «</w:t>
      </w:r>
      <w:r w:rsidRPr="00C00753">
        <w:rPr>
          <w:sz w:val="24"/>
          <w:szCs w:val="24"/>
          <w:lang w:val="en-US"/>
        </w:rPr>
        <w:t>body</w:t>
      </w:r>
      <w:r w:rsidRPr="00C00753">
        <w:rPr>
          <w:sz w:val="24"/>
          <w:szCs w:val="24"/>
        </w:rPr>
        <w:t xml:space="preserve">» представленного </w:t>
      </w:r>
      <w:r w:rsidRPr="00DA2377">
        <w:rPr>
          <w:sz w:val="24"/>
          <w:szCs w:val="24"/>
        </w:rPr>
        <w:t>следующей структурой:</w:t>
      </w:r>
    </w:p>
    <w:p w:rsidR="00670FB3" w:rsidRPr="000E4F21" w:rsidRDefault="00552906" w:rsidP="00552906">
      <w:pPr>
        <w:pStyle w:val="af0"/>
        <w:numPr>
          <w:ilvl w:val="0"/>
          <w:numId w:val="5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52906">
        <w:rPr>
          <w:sz w:val="22"/>
          <w:szCs w:val="22"/>
        </w:rPr>
        <w:t xml:space="preserve">Справочник поставщиков </w:t>
      </w:r>
      <w:r w:rsidR="001B3C1A">
        <w:rPr>
          <w:sz w:val="22"/>
          <w:szCs w:val="22"/>
        </w:rPr>
        <w:t>МО</w:t>
      </w:r>
      <w:r w:rsidR="00670FB3" w:rsidRPr="00DA237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(1) </w:t>
      </w:r>
      <w:r w:rsidR="00670FB3" w:rsidRPr="00DA2377">
        <w:rPr>
          <w:sz w:val="22"/>
          <w:szCs w:val="22"/>
        </w:rPr>
        <w:t>– «</w:t>
      </w:r>
      <w:r w:rsidR="00670FB3" w:rsidRPr="00DA2377">
        <w:rPr>
          <w:sz w:val="22"/>
          <w:szCs w:val="22"/>
          <w:lang w:val="en-US"/>
        </w:rPr>
        <w:t>LPUs</w:t>
      </w:r>
      <w:r w:rsidR="00670FB3" w:rsidRPr="00DA2377">
        <w:rPr>
          <w:sz w:val="22"/>
          <w:szCs w:val="22"/>
        </w:rPr>
        <w:t>»</w:t>
      </w:r>
    </w:p>
    <w:p w:rsidR="000E4F21" w:rsidRPr="000E4F21" w:rsidRDefault="000E4F21" w:rsidP="000E4F21">
      <w:pPr>
        <w:pStyle w:val="af0"/>
        <w:numPr>
          <w:ilvl w:val="0"/>
          <w:numId w:val="5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>Справочник подразделений МО</w:t>
      </w:r>
      <w:r w:rsidR="00552906">
        <w:rPr>
          <w:sz w:val="22"/>
          <w:szCs w:val="22"/>
        </w:rPr>
        <w:t xml:space="preserve"> (1)</w:t>
      </w:r>
      <w:r w:rsidRPr="00DA2377">
        <w:rPr>
          <w:sz w:val="22"/>
          <w:szCs w:val="22"/>
        </w:rPr>
        <w:t xml:space="preserve"> – «</w:t>
      </w:r>
      <w:r w:rsidRPr="000E4F21">
        <w:rPr>
          <w:sz w:val="22"/>
          <w:szCs w:val="22"/>
          <w:lang w:val="en-US"/>
        </w:rPr>
        <w:t>fed</w:t>
      </w:r>
      <w:r w:rsidRPr="000E4F21">
        <w:rPr>
          <w:sz w:val="22"/>
          <w:szCs w:val="22"/>
        </w:rPr>
        <w:t>_</w:t>
      </w:r>
      <w:r w:rsidRPr="000E4F21">
        <w:rPr>
          <w:sz w:val="22"/>
          <w:szCs w:val="22"/>
          <w:lang w:val="en-US"/>
        </w:rPr>
        <w:t>department</w:t>
      </w:r>
      <w:r w:rsidRPr="000E4F21">
        <w:rPr>
          <w:sz w:val="22"/>
          <w:szCs w:val="22"/>
        </w:rPr>
        <w:t>_</w:t>
      </w:r>
      <w:proofErr w:type="spellStart"/>
      <w:r w:rsidRPr="000E4F21">
        <w:rPr>
          <w:sz w:val="22"/>
          <w:szCs w:val="22"/>
          <w:lang w:val="en-US"/>
        </w:rPr>
        <w:t>mo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552906" w:rsidP="00552906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52906">
        <w:rPr>
          <w:sz w:val="22"/>
          <w:szCs w:val="22"/>
        </w:rPr>
        <w:t>Справочн</w:t>
      </w:r>
      <w:r>
        <w:rPr>
          <w:sz w:val="22"/>
          <w:szCs w:val="22"/>
        </w:rPr>
        <w:t>ик исполнителей платежа (СМО)</w:t>
      </w:r>
      <w:r w:rsidR="00670FB3" w:rsidRPr="00DA2377">
        <w:rPr>
          <w:sz w:val="22"/>
          <w:szCs w:val="22"/>
        </w:rPr>
        <w:t xml:space="preserve"> –</w:t>
      </w:r>
      <w:r>
        <w:rPr>
          <w:sz w:val="22"/>
          <w:szCs w:val="22"/>
        </w:rPr>
        <w:t xml:space="preserve"> </w:t>
      </w:r>
      <w:r w:rsidR="00670FB3" w:rsidRPr="00DA2377">
        <w:rPr>
          <w:sz w:val="22"/>
          <w:szCs w:val="22"/>
        </w:rPr>
        <w:t>«</w:t>
      </w:r>
      <w:r w:rsidR="00670FB3" w:rsidRPr="00DA2377">
        <w:rPr>
          <w:sz w:val="22"/>
          <w:szCs w:val="22"/>
          <w:lang w:val="en-US"/>
        </w:rPr>
        <w:t>SMOs</w:t>
      </w:r>
      <w:r w:rsidR="00670FB3"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по ярославским СМО </w:t>
      </w:r>
      <w:r w:rsidR="00552906">
        <w:rPr>
          <w:sz w:val="22"/>
          <w:szCs w:val="22"/>
        </w:rPr>
        <w:t xml:space="preserve">(2) </w:t>
      </w:r>
      <w:r w:rsidRPr="00DA2377">
        <w:rPr>
          <w:sz w:val="22"/>
          <w:szCs w:val="22"/>
        </w:rPr>
        <w:t>–</w:t>
      </w:r>
      <w:r w:rsidR="00552906">
        <w:rPr>
          <w:sz w:val="22"/>
          <w:szCs w:val="22"/>
        </w:rPr>
        <w:t xml:space="preserve"> </w:t>
      </w:r>
      <w:r w:rsidRPr="00DA2377">
        <w:rPr>
          <w:sz w:val="22"/>
          <w:szCs w:val="22"/>
        </w:rPr>
        <w:t>«</w:t>
      </w:r>
      <w:proofErr w:type="spellStart"/>
      <w:r w:rsidRPr="00DA2377">
        <w:rPr>
          <w:sz w:val="22"/>
          <w:szCs w:val="22"/>
          <w:highlight w:val="white"/>
        </w:rPr>
        <w:t>YaroslavlRegionSMOs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по </w:t>
      </w:r>
      <w:r w:rsidR="004D258E" w:rsidRPr="00DA2377">
        <w:rPr>
          <w:sz w:val="22"/>
          <w:szCs w:val="22"/>
        </w:rPr>
        <w:t>не ярославским</w:t>
      </w:r>
      <w:r w:rsidRPr="00DA2377">
        <w:rPr>
          <w:sz w:val="22"/>
          <w:szCs w:val="22"/>
        </w:rPr>
        <w:t xml:space="preserve"> СМО </w:t>
      </w:r>
      <w:r w:rsidR="00552906">
        <w:rPr>
          <w:sz w:val="22"/>
          <w:szCs w:val="22"/>
        </w:rPr>
        <w:t xml:space="preserve">(2) </w:t>
      </w:r>
      <w:r w:rsidRPr="00DA2377">
        <w:rPr>
          <w:sz w:val="22"/>
          <w:szCs w:val="22"/>
        </w:rPr>
        <w:t>–  «</w:t>
      </w:r>
      <w:proofErr w:type="spellStart"/>
      <w:r w:rsidRPr="00DA2377">
        <w:rPr>
          <w:sz w:val="22"/>
          <w:szCs w:val="22"/>
          <w:highlight w:val="white"/>
        </w:rPr>
        <w:t>OtherTerritoriesSMOs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Типы документов </w:t>
      </w:r>
      <w:r w:rsidR="00552906">
        <w:rPr>
          <w:sz w:val="22"/>
          <w:szCs w:val="22"/>
        </w:rPr>
        <w:t xml:space="preserve">(3) </w:t>
      </w:r>
      <w:r w:rsidRPr="00DA2377">
        <w:rPr>
          <w:sz w:val="22"/>
          <w:szCs w:val="22"/>
        </w:rPr>
        <w:t>–</w:t>
      </w:r>
      <w:r w:rsidR="00552906">
        <w:rPr>
          <w:sz w:val="22"/>
          <w:szCs w:val="22"/>
        </w:rPr>
        <w:t xml:space="preserve"> </w:t>
      </w:r>
      <w:r w:rsidRPr="00DA2377">
        <w:rPr>
          <w:sz w:val="22"/>
          <w:szCs w:val="22"/>
        </w:rPr>
        <w:t>«</w:t>
      </w:r>
      <w:proofErr w:type="spellStart"/>
      <w:r w:rsidRPr="00DA2377">
        <w:rPr>
          <w:sz w:val="22"/>
          <w:szCs w:val="22"/>
          <w:lang w:val="en-US"/>
        </w:rPr>
        <w:t>DocumentTypes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Социальные категории пациентов </w:t>
      </w:r>
      <w:r w:rsidR="00552906">
        <w:rPr>
          <w:sz w:val="22"/>
          <w:szCs w:val="22"/>
        </w:rPr>
        <w:t xml:space="preserve">(4) </w:t>
      </w:r>
      <w:r w:rsidRPr="00DA2377">
        <w:rPr>
          <w:sz w:val="22"/>
          <w:szCs w:val="22"/>
        </w:rPr>
        <w:t>–</w:t>
      </w:r>
      <w:r w:rsidR="00552906">
        <w:rPr>
          <w:sz w:val="22"/>
          <w:szCs w:val="22"/>
        </w:rPr>
        <w:t xml:space="preserve"> </w:t>
      </w:r>
      <w:r w:rsidRPr="00DA2377">
        <w:rPr>
          <w:sz w:val="22"/>
          <w:szCs w:val="22"/>
        </w:rPr>
        <w:t>«</w:t>
      </w:r>
      <w:proofErr w:type="spellStart"/>
      <w:r w:rsidRPr="00DA2377">
        <w:rPr>
          <w:sz w:val="22"/>
          <w:szCs w:val="22"/>
          <w:lang w:val="en-US"/>
        </w:rPr>
        <w:t>SocialCategories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Регионы </w:t>
      </w:r>
      <w:r w:rsidR="00552906">
        <w:rPr>
          <w:sz w:val="22"/>
          <w:szCs w:val="22"/>
        </w:rPr>
        <w:t xml:space="preserve">(5) </w:t>
      </w:r>
      <w:r w:rsidRPr="00DA2377">
        <w:rPr>
          <w:sz w:val="22"/>
          <w:szCs w:val="22"/>
        </w:rPr>
        <w:t>–</w:t>
      </w:r>
      <w:r w:rsidR="00552906">
        <w:rPr>
          <w:sz w:val="22"/>
          <w:szCs w:val="22"/>
        </w:rPr>
        <w:t xml:space="preserve"> </w:t>
      </w:r>
      <w:r w:rsidRPr="00DA2377">
        <w:rPr>
          <w:sz w:val="22"/>
          <w:szCs w:val="22"/>
        </w:rPr>
        <w:t>«</w:t>
      </w:r>
      <w:r w:rsidRPr="00DA2377">
        <w:rPr>
          <w:sz w:val="22"/>
          <w:szCs w:val="22"/>
          <w:lang w:val="en-US"/>
        </w:rPr>
        <w:t>Regions</w:t>
      </w:r>
      <w:r w:rsidRPr="00DA2377">
        <w:rPr>
          <w:sz w:val="22"/>
          <w:szCs w:val="22"/>
        </w:rPr>
        <w:t>»</w:t>
      </w:r>
    </w:p>
    <w:p w:rsidR="00670FB3" w:rsidRPr="00DA2377" w:rsidRDefault="00394E05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</w:t>
      </w:r>
      <w:r w:rsidR="00670FB3" w:rsidRPr="00DA2377">
        <w:rPr>
          <w:sz w:val="22"/>
          <w:szCs w:val="22"/>
        </w:rPr>
        <w:t>пециальност</w:t>
      </w:r>
      <w:r w:rsidRPr="00DA2377">
        <w:rPr>
          <w:sz w:val="22"/>
          <w:szCs w:val="22"/>
        </w:rPr>
        <w:t>и</w:t>
      </w:r>
      <w:r w:rsidR="00670FB3" w:rsidRPr="00DA2377">
        <w:rPr>
          <w:sz w:val="22"/>
          <w:szCs w:val="22"/>
        </w:rPr>
        <w:t xml:space="preserve"> </w:t>
      </w:r>
      <w:r w:rsidR="00552906">
        <w:rPr>
          <w:sz w:val="22"/>
          <w:szCs w:val="22"/>
        </w:rPr>
        <w:t xml:space="preserve">(9) </w:t>
      </w:r>
      <w:r w:rsidR="00670FB3" w:rsidRPr="00DA2377">
        <w:rPr>
          <w:sz w:val="22"/>
          <w:szCs w:val="22"/>
        </w:rPr>
        <w:t>– «</w:t>
      </w:r>
      <w:r w:rsidR="00670FB3" w:rsidRPr="00DA2377">
        <w:rPr>
          <w:sz w:val="22"/>
          <w:szCs w:val="22"/>
          <w:lang w:val="en-US"/>
        </w:rPr>
        <w:t>Specializations</w:t>
      </w:r>
      <w:r w:rsidR="00670FB3" w:rsidRPr="00DA2377">
        <w:rPr>
          <w:sz w:val="22"/>
          <w:szCs w:val="22"/>
        </w:rPr>
        <w:t>»</w:t>
      </w:r>
    </w:p>
    <w:p w:rsidR="00670FB3" w:rsidRPr="00DA2377" w:rsidRDefault="00801DD6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 xml:space="preserve">Результаты </w:t>
      </w:r>
      <w:r w:rsidR="00670FB3" w:rsidRPr="00DA2377">
        <w:rPr>
          <w:sz w:val="22"/>
          <w:szCs w:val="22"/>
        </w:rPr>
        <w:t xml:space="preserve">лечения </w:t>
      </w:r>
      <w:r w:rsidR="00552906">
        <w:rPr>
          <w:sz w:val="22"/>
          <w:szCs w:val="22"/>
        </w:rPr>
        <w:t>(10)</w:t>
      </w:r>
      <w:r w:rsidR="00670FB3" w:rsidRPr="00DA2377">
        <w:rPr>
          <w:sz w:val="22"/>
          <w:szCs w:val="22"/>
        </w:rPr>
        <w:t>–</w:t>
      </w:r>
      <w:r w:rsidR="00552906">
        <w:rPr>
          <w:sz w:val="22"/>
          <w:szCs w:val="22"/>
        </w:rPr>
        <w:t xml:space="preserve"> </w:t>
      </w:r>
      <w:r w:rsidR="00670FB3" w:rsidRPr="00DA2377">
        <w:rPr>
          <w:sz w:val="22"/>
          <w:szCs w:val="22"/>
        </w:rPr>
        <w:t>«</w:t>
      </w:r>
      <w:proofErr w:type="spellStart"/>
      <w:r w:rsidR="00670FB3" w:rsidRPr="00DA2377">
        <w:rPr>
          <w:sz w:val="22"/>
          <w:szCs w:val="22"/>
          <w:lang w:val="en-US"/>
        </w:rPr>
        <w:t>TreatmentResults</w:t>
      </w:r>
      <w:proofErr w:type="spellEnd"/>
      <w:r w:rsidR="00670FB3" w:rsidRPr="00DA2377">
        <w:rPr>
          <w:sz w:val="22"/>
          <w:szCs w:val="22"/>
        </w:rPr>
        <w:t>»</w:t>
      </w:r>
    </w:p>
    <w:p w:rsidR="005638C5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Поводы посещения поликлиники</w:t>
      </w:r>
      <w:r w:rsidR="002C0CD4">
        <w:rPr>
          <w:sz w:val="22"/>
          <w:szCs w:val="22"/>
        </w:rPr>
        <w:t xml:space="preserve"> (11)</w:t>
      </w:r>
      <w:r w:rsidRPr="00DA2377">
        <w:rPr>
          <w:sz w:val="22"/>
          <w:szCs w:val="22"/>
        </w:rPr>
        <w:t xml:space="preserve"> –</w:t>
      </w:r>
      <w:r w:rsidR="00700550">
        <w:rPr>
          <w:sz w:val="22"/>
          <w:szCs w:val="22"/>
        </w:rPr>
        <w:t xml:space="preserve"> </w:t>
      </w:r>
      <w:r w:rsidRPr="00DA2377">
        <w:rPr>
          <w:sz w:val="22"/>
          <w:szCs w:val="22"/>
        </w:rPr>
        <w:t>«</w:t>
      </w:r>
      <w:proofErr w:type="spellStart"/>
      <w:r w:rsidRPr="00DA2377">
        <w:rPr>
          <w:sz w:val="22"/>
          <w:szCs w:val="22"/>
          <w:lang w:val="en-US"/>
        </w:rPr>
        <w:t>ReasonsVisitPolyclinics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Типы диагнозы </w:t>
      </w:r>
      <w:r w:rsidR="00552906">
        <w:rPr>
          <w:sz w:val="22"/>
          <w:szCs w:val="22"/>
        </w:rPr>
        <w:t xml:space="preserve">(12) </w:t>
      </w:r>
      <w:r w:rsidRPr="00DA2377">
        <w:rPr>
          <w:sz w:val="22"/>
          <w:szCs w:val="22"/>
        </w:rPr>
        <w:t>–</w:t>
      </w:r>
      <w:r w:rsidR="00552906">
        <w:rPr>
          <w:sz w:val="22"/>
          <w:szCs w:val="22"/>
        </w:rPr>
        <w:t xml:space="preserve"> </w:t>
      </w:r>
      <w:r w:rsidRPr="00DA2377">
        <w:rPr>
          <w:sz w:val="22"/>
          <w:szCs w:val="22"/>
        </w:rPr>
        <w:t>«</w:t>
      </w:r>
      <w:proofErr w:type="spellStart"/>
      <w:r w:rsidRPr="00DA2377">
        <w:rPr>
          <w:sz w:val="22"/>
          <w:szCs w:val="22"/>
          <w:lang w:val="en-US"/>
        </w:rPr>
        <w:t>DiagnosisTypes</w:t>
      </w:r>
      <w:proofErr w:type="spellEnd"/>
      <w:r w:rsidRPr="00DA2377">
        <w:rPr>
          <w:sz w:val="22"/>
          <w:szCs w:val="22"/>
        </w:rPr>
        <w:t>»</w:t>
      </w:r>
    </w:p>
    <w:p w:rsidR="005638C5" w:rsidRPr="00DA2377" w:rsidRDefault="00AA5ADB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Диагнозы по МКБ Х пересмотра </w:t>
      </w:r>
      <w:r w:rsidR="00700550">
        <w:rPr>
          <w:sz w:val="22"/>
          <w:szCs w:val="22"/>
        </w:rPr>
        <w:t xml:space="preserve"> (58) </w:t>
      </w:r>
      <w:r w:rsidRPr="00DA2377">
        <w:rPr>
          <w:sz w:val="22"/>
          <w:szCs w:val="22"/>
        </w:rPr>
        <w:t>–  «</w:t>
      </w:r>
      <w:proofErr w:type="spellStart"/>
      <w:r w:rsidRPr="00DA2377">
        <w:rPr>
          <w:sz w:val="22"/>
          <w:szCs w:val="22"/>
        </w:rPr>
        <w:t>MKBs</w:t>
      </w:r>
      <w:proofErr w:type="spellEnd"/>
      <w:r w:rsidRPr="00DA2377">
        <w:rPr>
          <w:sz w:val="22"/>
          <w:szCs w:val="22"/>
        </w:rPr>
        <w:t>»</w:t>
      </w:r>
    </w:p>
    <w:p w:rsidR="00670FB3" w:rsidRPr="00AE6EFC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AE6EFC">
        <w:rPr>
          <w:sz w:val="22"/>
          <w:szCs w:val="22"/>
        </w:rPr>
        <w:t xml:space="preserve">Типы травм </w:t>
      </w:r>
      <w:r w:rsidR="00700550">
        <w:rPr>
          <w:sz w:val="22"/>
          <w:szCs w:val="22"/>
        </w:rPr>
        <w:t xml:space="preserve">(13) </w:t>
      </w:r>
      <w:r w:rsidRPr="00AE6EFC">
        <w:rPr>
          <w:sz w:val="22"/>
          <w:szCs w:val="22"/>
        </w:rPr>
        <w:t>– «</w:t>
      </w:r>
      <w:proofErr w:type="spellStart"/>
      <w:r w:rsidRPr="00AE6EFC">
        <w:rPr>
          <w:sz w:val="22"/>
          <w:szCs w:val="22"/>
          <w:lang w:val="en-US"/>
        </w:rPr>
        <w:t>InjuryTypes</w:t>
      </w:r>
      <w:proofErr w:type="spellEnd"/>
      <w:r w:rsidRPr="00AE6EFC">
        <w:rPr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Простые медицинские услуги –«</w:t>
      </w:r>
      <w:proofErr w:type="spellStart"/>
      <w:r w:rsidRPr="00C00753">
        <w:rPr>
          <w:sz w:val="22"/>
          <w:szCs w:val="22"/>
          <w:lang w:val="en-US"/>
        </w:rPr>
        <w:t>SimpleMedicalServices</w:t>
      </w:r>
      <w:proofErr w:type="spellEnd"/>
      <w:r w:rsidRPr="00C00753">
        <w:rPr>
          <w:sz w:val="22"/>
          <w:szCs w:val="22"/>
        </w:rPr>
        <w:t>»</w:t>
      </w:r>
      <w:r w:rsidR="00801DD6">
        <w:rPr>
          <w:sz w:val="22"/>
          <w:szCs w:val="22"/>
        </w:rPr>
        <w:t xml:space="preserve"> (</w:t>
      </w:r>
      <w:r w:rsidR="00700550">
        <w:rPr>
          <w:sz w:val="22"/>
          <w:szCs w:val="22"/>
        </w:rPr>
        <w:t>87</w:t>
      </w:r>
      <w:r w:rsidR="00801DD6">
        <w:rPr>
          <w:sz w:val="22"/>
          <w:szCs w:val="22"/>
        </w:rPr>
        <w:t>, 32)</w:t>
      </w:r>
    </w:p>
    <w:p w:rsidR="00801DD6" w:rsidRPr="00421F80" w:rsidRDefault="00801DD6" w:rsidP="009B53AB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21F80">
        <w:rPr>
          <w:sz w:val="22"/>
          <w:szCs w:val="22"/>
        </w:rPr>
        <w:t xml:space="preserve">Группы анализов </w:t>
      </w:r>
      <w:r w:rsidR="009B53AB" w:rsidRPr="00421F80">
        <w:rPr>
          <w:sz w:val="22"/>
          <w:szCs w:val="22"/>
        </w:rPr>
        <w:t xml:space="preserve">(17) </w:t>
      </w:r>
      <w:proofErr w:type="spellStart"/>
      <w:r w:rsidRPr="00421F80">
        <w:rPr>
          <w:sz w:val="22"/>
          <w:szCs w:val="22"/>
        </w:rPr>
        <w:t>analiz_groups</w:t>
      </w:r>
      <w:proofErr w:type="spellEnd"/>
    </w:p>
    <w:p w:rsidR="00E2564A" w:rsidRPr="006A1006" w:rsidRDefault="005746B5" w:rsidP="00E2564A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 xml:space="preserve">Справочник </w:t>
      </w:r>
      <w:r w:rsidRPr="00233867">
        <w:rPr>
          <w:color w:val="000000"/>
          <w:sz w:val="22"/>
          <w:szCs w:val="22"/>
        </w:rPr>
        <w:t>состояний диспансерного</w:t>
      </w:r>
      <w:r w:rsidRPr="006A1006">
        <w:rPr>
          <w:color w:val="000000"/>
          <w:sz w:val="22"/>
          <w:szCs w:val="22"/>
        </w:rPr>
        <w:t xml:space="preserve"> наблюдения</w:t>
      </w:r>
      <w:r w:rsidR="00E2564A" w:rsidRPr="006A1006">
        <w:rPr>
          <w:color w:val="000000"/>
          <w:sz w:val="22"/>
          <w:szCs w:val="22"/>
        </w:rPr>
        <w:t xml:space="preserve"> </w:t>
      </w:r>
      <w:r w:rsidR="0040330F">
        <w:rPr>
          <w:color w:val="000000"/>
          <w:sz w:val="22"/>
          <w:szCs w:val="22"/>
        </w:rPr>
        <w:t xml:space="preserve"> (15)</w:t>
      </w:r>
      <w:r w:rsidR="00700550">
        <w:rPr>
          <w:color w:val="000000"/>
          <w:sz w:val="22"/>
          <w:szCs w:val="22"/>
        </w:rPr>
        <w:t xml:space="preserve"> </w:t>
      </w:r>
      <w:r w:rsidR="00E2564A" w:rsidRPr="006A1006">
        <w:rPr>
          <w:color w:val="000000"/>
          <w:sz w:val="22"/>
          <w:szCs w:val="22"/>
        </w:rPr>
        <w:t>–</w:t>
      </w:r>
      <w:r w:rsidR="00700550">
        <w:rPr>
          <w:color w:val="000000"/>
          <w:sz w:val="22"/>
          <w:szCs w:val="22"/>
        </w:rPr>
        <w:t xml:space="preserve"> </w:t>
      </w:r>
      <w:r w:rsidR="00E2564A" w:rsidRPr="006A1006">
        <w:rPr>
          <w:color w:val="000000"/>
          <w:sz w:val="22"/>
          <w:szCs w:val="22"/>
        </w:rPr>
        <w:t>«</w:t>
      </w:r>
      <w:proofErr w:type="spellStart"/>
      <w:r w:rsidR="003A6938" w:rsidRPr="006A1006">
        <w:rPr>
          <w:color w:val="000000"/>
          <w:sz w:val="22"/>
          <w:szCs w:val="22"/>
        </w:rPr>
        <w:t>MedicalStates</w:t>
      </w:r>
      <w:proofErr w:type="spellEnd"/>
      <w:r w:rsidR="00E2564A" w:rsidRPr="006A1006">
        <w:rPr>
          <w:color w:val="000000"/>
          <w:sz w:val="22"/>
          <w:szCs w:val="22"/>
        </w:rPr>
        <w:t>»</w:t>
      </w:r>
    </w:p>
    <w:p w:rsidR="003A6938" w:rsidRPr="006A1006" w:rsidRDefault="005746B5" w:rsidP="003A693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Справочник типов палат, оказывающих реанимационные услуги</w:t>
      </w:r>
      <w:r w:rsidR="003A6938" w:rsidRPr="006A1006">
        <w:rPr>
          <w:color w:val="000000"/>
          <w:sz w:val="22"/>
          <w:szCs w:val="22"/>
        </w:rPr>
        <w:t xml:space="preserve"> </w:t>
      </w:r>
      <w:r w:rsidR="0040330F">
        <w:rPr>
          <w:color w:val="000000"/>
          <w:sz w:val="22"/>
          <w:szCs w:val="22"/>
        </w:rPr>
        <w:t>(16)</w:t>
      </w:r>
      <w:r w:rsidR="00700550">
        <w:rPr>
          <w:color w:val="000000"/>
          <w:sz w:val="22"/>
          <w:szCs w:val="22"/>
        </w:rPr>
        <w:t xml:space="preserve"> </w:t>
      </w:r>
      <w:r w:rsidR="003A6938" w:rsidRPr="006A1006">
        <w:rPr>
          <w:color w:val="000000"/>
          <w:sz w:val="22"/>
          <w:szCs w:val="22"/>
        </w:rPr>
        <w:t>–</w:t>
      </w:r>
      <w:r w:rsidR="00700550">
        <w:rPr>
          <w:color w:val="000000"/>
          <w:sz w:val="22"/>
          <w:szCs w:val="22"/>
        </w:rPr>
        <w:t xml:space="preserve"> </w:t>
      </w:r>
      <w:r w:rsidR="003A6938" w:rsidRPr="006A1006">
        <w:rPr>
          <w:color w:val="000000"/>
          <w:sz w:val="22"/>
          <w:szCs w:val="22"/>
        </w:rPr>
        <w:t>«</w:t>
      </w:r>
      <w:proofErr w:type="spellStart"/>
      <w:r w:rsidR="003A6938" w:rsidRPr="006A1006">
        <w:rPr>
          <w:color w:val="000000"/>
          <w:sz w:val="22"/>
          <w:szCs w:val="22"/>
        </w:rPr>
        <w:t>ChamberTypes</w:t>
      </w:r>
      <w:proofErr w:type="spellEnd"/>
      <w:r w:rsidR="003A6938" w:rsidRPr="006A1006">
        <w:rPr>
          <w:color w:val="000000"/>
          <w:sz w:val="22"/>
          <w:szCs w:val="22"/>
        </w:rPr>
        <w:t>»</w:t>
      </w:r>
    </w:p>
    <w:p w:rsidR="00670FB3" w:rsidRPr="006A1006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Страны мира</w:t>
      </w:r>
      <w:r w:rsidR="0040330F">
        <w:rPr>
          <w:color w:val="000000"/>
          <w:sz w:val="22"/>
          <w:szCs w:val="22"/>
        </w:rPr>
        <w:t xml:space="preserve"> (24)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6A1006">
        <w:rPr>
          <w:color w:val="000000"/>
          <w:sz w:val="22"/>
          <w:szCs w:val="22"/>
        </w:rPr>
        <w:t>Countries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26584F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26584F">
        <w:rPr>
          <w:color w:val="000000"/>
          <w:sz w:val="22"/>
          <w:szCs w:val="22"/>
          <w:highlight w:val="white"/>
        </w:rPr>
        <w:t xml:space="preserve">Виды приема (66) </w:t>
      </w:r>
      <w:r w:rsidR="00670FB3" w:rsidRPr="0026584F">
        <w:rPr>
          <w:color w:val="000000"/>
          <w:sz w:val="22"/>
          <w:szCs w:val="22"/>
          <w:highlight w:val="white"/>
        </w:rPr>
        <w:t>–«</w:t>
      </w:r>
      <w:proofErr w:type="spellStart"/>
      <w:r w:rsidR="00670FB3" w:rsidRPr="00C00753">
        <w:rPr>
          <w:color w:val="000000"/>
          <w:sz w:val="22"/>
          <w:szCs w:val="22"/>
          <w:highlight w:val="white"/>
        </w:rPr>
        <w:t>VisitsTypes</w:t>
      </w:r>
      <w:proofErr w:type="spellEnd"/>
      <w:r w:rsidR="00670FB3" w:rsidRPr="00C00753">
        <w:rPr>
          <w:color w:val="000000"/>
          <w:sz w:val="22"/>
          <w:szCs w:val="22"/>
        </w:rPr>
        <w:t>»</w:t>
      </w:r>
    </w:p>
    <w:p w:rsidR="00670FB3" w:rsidRPr="00D56B0B" w:rsidRDefault="0040330F" w:rsidP="0040330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0330F">
        <w:rPr>
          <w:color w:val="000000"/>
          <w:sz w:val="22"/>
          <w:szCs w:val="22"/>
        </w:rPr>
        <w:t>Возрастные группы для поликлиники и стационара для вида помощи 9 ВМП</w:t>
      </w:r>
      <w:r w:rsidRPr="0040330F">
        <w:rPr>
          <w:color w:val="000000"/>
          <w:sz w:val="22"/>
          <w:szCs w:val="22"/>
          <w:highlight w:val="white"/>
        </w:rPr>
        <w:t xml:space="preserve"> </w:t>
      </w:r>
      <w:r>
        <w:rPr>
          <w:color w:val="000000"/>
          <w:sz w:val="22"/>
          <w:szCs w:val="22"/>
        </w:rPr>
        <w:t xml:space="preserve"> </w:t>
      </w:r>
      <w:r w:rsidR="0026584F">
        <w:rPr>
          <w:color w:val="000000"/>
          <w:sz w:val="22"/>
          <w:szCs w:val="22"/>
        </w:rPr>
        <w:t>(</w:t>
      </w:r>
      <w:r w:rsidR="0026584F" w:rsidRPr="00C23EF6">
        <w:rPr>
          <w:color w:val="000000"/>
          <w:sz w:val="22"/>
          <w:szCs w:val="22"/>
          <w:highlight w:val="white"/>
        </w:rPr>
        <w:t>30</w:t>
      </w:r>
      <w:r>
        <w:rPr>
          <w:color w:val="000000"/>
          <w:sz w:val="22"/>
          <w:szCs w:val="22"/>
          <w:highlight w:val="white"/>
        </w:rPr>
        <w:t>.1</w:t>
      </w:r>
      <w:r w:rsidR="0026584F" w:rsidRPr="00C23EF6">
        <w:rPr>
          <w:color w:val="000000"/>
          <w:sz w:val="22"/>
          <w:szCs w:val="22"/>
          <w:highlight w:val="white"/>
        </w:rPr>
        <w:t>)</w:t>
      </w:r>
      <w:r w:rsidR="00670FB3" w:rsidRPr="00C23EF6">
        <w:rPr>
          <w:color w:val="000000"/>
          <w:sz w:val="22"/>
          <w:szCs w:val="22"/>
          <w:highlight w:val="white"/>
        </w:rPr>
        <w:t xml:space="preserve"> –</w:t>
      </w:r>
      <w:r w:rsidR="00D56B0B" w:rsidRPr="00C23EF6">
        <w:rPr>
          <w:color w:val="000000"/>
          <w:sz w:val="22"/>
          <w:szCs w:val="22"/>
          <w:highlight w:val="white"/>
        </w:rPr>
        <w:t xml:space="preserve"> </w:t>
      </w:r>
      <w:r w:rsidR="00670FB3" w:rsidRPr="00C23EF6">
        <w:rPr>
          <w:color w:val="000000"/>
          <w:sz w:val="22"/>
          <w:szCs w:val="22"/>
          <w:highlight w:val="white"/>
        </w:rPr>
        <w:t xml:space="preserve">« </w:t>
      </w:r>
      <w:proofErr w:type="spellStart"/>
      <w:r w:rsidR="00670FB3" w:rsidRPr="00C23EF6">
        <w:rPr>
          <w:color w:val="000000"/>
          <w:sz w:val="22"/>
          <w:szCs w:val="22"/>
          <w:highlight w:val="white"/>
        </w:rPr>
        <w:t>Age</w:t>
      </w:r>
      <w:proofErr w:type="spellEnd"/>
      <w:r w:rsidR="00670FB3" w:rsidRPr="00C23EF6">
        <w:rPr>
          <w:color w:val="000000"/>
          <w:sz w:val="22"/>
          <w:szCs w:val="22"/>
          <w:highlight w:val="white"/>
        </w:rPr>
        <w:t>»</w:t>
      </w:r>
      <w:r w:rsidR="00D56B0B" w:rsidRPr="00C23EF6">
        <w:rPr>
          <w:color w:val="000000"/>
          <w:sz w:val="22"/>
          <w:szCs w:val="22"/>
          <w:highlight w:val="white"/>
        </w:rPr>
        <w:t>,   – «</w:t>
      </w:r>
      <w:proofErr w:type="spellStart"/>
      <w:r w:rsidR="00D56B0B" w:rsidRPr="00D56B0B">
        <w:rPr>
          <w:color w:val="000000"/>
          <w:sz w:val="22"/>
          <w:szCs w:val="22"/>
          <w:highlight w:val="white"/>
        </w:rPr>
        <w:t>AgeGroups</w:t>
      </w:r>
      <w:proofErr w:type="spellEnd"/>
      <w:r w:rsidR="00D56B0B" w:rsidRPr="00D56B0B">
        <w:rPr>
          <w:color w:val="000000"/>
          <w:sz w:val="22"/>
          <w:szCs w:val="22"/>
        </w:rPr>
        <w:t>»</w:t>
      </w:r>
    </w:p>
    <w:p w:rsidR="00670FB3" w:rsidRPr="00C00753" w:rsidRDefault="00176068" w:rsidP="0017606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76068">
        <w:rPr>
          <w:color w:val="000000"/>
          <w:sz w:val="22"/>
          <w:szCs w:val="22"/>
        </w:rPr>
        <w:t xml:space="preserve">Цели </w:t>
      </w:r>
      <w:r w:rsidR="00670FB3" w:rsidRPr="00C00753">
        <w:rPr>
          <w:color w:val="000000"/>
          <w:sz w:val="22"/>
          <w:szCs w:val="22"/>
        </w:rPr>
        <w:t>направлений</w:t>
      </w:r>
      <w:r w:rsidR="0026584F">
        <w:rPr>
          <w:color w:val="000000"/>
          <w:sz w:val="22"/>
          <w:szCs w:val="22"/>
        </w:rPr>
        <w:t>(31)</w:t>
      </w:r>
      <w:r w:rsidR="00670FB3" w:rsidRPr="00C00753">
        <w:rPr>
          <w:color w:val="000000"/>
          <w:sz w:val="22"/>
          <w:szCs w:val="22"/>
        </w:rPr>
        <w:t xml:space="preserve"> –«</w:t>
      </w:r>
      <w:proofErr w:type="spellStart"/>
      <w:r w:rsidR="00670FB3" w:rsidRPr="00C00753">
        <w:rPr>
          <w:color w:val="000000"/>
          <w:sz w:val="22"/>
          <w:szCs w:val="22"/>
          <w:lang w:val="en-US"/>
        </w:rPr>
        <w:t>DirectionsTypes</w:t>
      </w:r>
      <w:proofErr w:type="spellEnd"/>
      <w:r w:rsidR="00670FB3" w:rsidRPr="00C00753">
        <w:rPr>
          <w:color w:val="000000"/>
          <w:sz w:val="22"/>
          <w:szCs w:val="22"/>
        </w:rPr>
        <w:t>»</w:t>
      </w:r>
    </w:p>
    <w:p w:rsidR="00670FB3" w:rsidRPr="00D4353E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lastRenderedPageBreak/>
        <w:t>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</w:rPr>
        <w:t>Г – «</w:t>
      </w:r>
      <w:r w:rsidRPr="00B5780A">
        <w:rPr>
          <w:sz w:val="22"/>
          <w:szCs w:val="22"/>
          <w:lang w:val="en-US"/>
        </w:rPr>
        <w:t>CSG</w:t>
      </w:r>
      <w:r w:rsidRPr="00B5780A">
        <w:rPr>
          <w:sz w:val="22"/>
          <w:szCs w:val="22"/>
        </w:rPr>
        <w:t>»</w:t>
      </w:r>
    </w:p>
    <w:p w:rsidR="00D4353E" w:rsidRPr="00D56B0B" w:rsidRDefault="00E539E8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D56B0B">
        <w:rPr>
          <w:sz w:val="22"/>
          <w:szCs w:val="22"/>
        </w:rPr>
        <w:t xml:space="preserve">21.1. </w:t>
      </w:r>
      <w:proofErr w:type="gramStart"/>
      <w:r w:rsidR="00D4353E" w:rsidRPr="00D56B0B">
        <w:rPr>
          <w:sz w:val="22"/>
          <w:szCs w:val="22"/>
        </w:rPr>
        <w:t>Федеральные</w:t>
      </w:r>
      <w:proofErr w:type="gramEnd"/>
      <w:r w:rsidR="00D4353E" w:rsidRPr="00D56B0B">
        <w:rPr>
          <w:sz w:val="22"/>
          <w:szCs w:val="22"/>
        </w:rPr>
        <w:t xml:space="preserve"> КСГ (круглосуточный стационар по базовой программе ОМС) (82), </w:t>
      </w:r>
    </w:p>
    <w:p w:rsidR="007743E8" w:rsidRPr="00D56B0B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D56B0B">
        <w:rPr>
          <w:sz w:val="22"/>
          <w:szCs w:val="22"/>
          <w:lang w:val="en-US"/>
        </w:rPr>
        <w:t>«</w:t>
      </w:r>
      <w:proofErr w:type="spellStart"/>
      <w:r w:rsidR="007743E8" w:rsidRPr="00D56B0B">
        <w:rPr>
          <w:lang w:val="en-US"/>
        </w:rPr>
        <w:t>CSG_Fed_Hospital</w:t>
      </w:r>
      <w:proofErr w:type="spellEnd"/>
      <w:r w:rsidRPr="00D56B0B">
        <w:rPr>
          <w:sz w:val="20"/>
          <w:szCs w:val="20"/>
          <w:lang w:val="en-US"/>
        </w:rPr>
        <w:t>»</w:t>
      </w:r>
      <w:r w:rsidRPr="00D56B0B">
        <w:rPr>
          <w:lang w:val="en-US"/>
        </w:rPr>
        <w:t xml:space="preserve"> </w:t>
      </w:r>
    </w:p>
    <w:p w:rsidR="007743E8" w:rsidRPr="00D56B0B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>«</w:t>
      </w:r>
      <w:r w:rsidR="007743E8" w:rsidRPr="00D56B0B">
        <w:rPr>
          <w:sz w:val="22"/>
          <w:szCs w:val="22"/>
          <w:lang w:val="en-US"/>
        </w:rPr>
        <w:t xml:space="preserve">CSG – </w:t>
      </w:r>
      <w:proofErr w:type="spellStart"/>
      <w:r w:rsidR="007743E8" w:rsidRPr="00D56B0B">
        <w:rPr>
          <w:sz w:val="22"/>
          <w:szCs w:val="22"/>
          <w:lang w:val="en-US"/>
        </w:rPr>
        <w:t>CSG_Fed</w:t>
      </w:r>
      <w:proofErr w:type="spellEnd"/>
      <w:r w:rsidR="007743E8" w:rsidRPr="00D56B0B">
        <w:rPr>
          <w:sz w:val="22"/>
          <w:szCs w:val="22"/>
          <w:lang w:val="en-US"/>
        </w:rPr>
        <w:t xml:space="preserve"> _Hospital </w:t>
      </w:r>
      <w:proofErr w:type="gramStart"/>
      <w:r w:rsidR="007743E8" w:rsidRPr="00D56B0B">
        <w:rPr>
          <w:sz w:val="22"/>
          <w:szCs w:val="22"/>
          <w:lang w:val="en-US"/>
        </w:rPr>
        <w:t xml:space="preserve">–  </w:t>
      </w:r>
      <w:proofErr w:type="spellStart"/>
      <w:r w:rsidR="007743E8" w:rsidRPr="00D56B0B">
        <w:rPr>
          <w:sz w:val="22"/>
          <w:szCs w:val="22"/>
          <w:lang w:val="en-US"/>
        </w:rPr>
        <w:t>CSGProfile</w:t>
      </w:r>
      <w:proofErr w:type="spellEnd"/>
      <w:proofErr w:type="gramEnd"/>
      <w:r w:rsidR="007743E8" w:rsidRPr="00D56B0B">
        <w:rPr>
          <w:sz w:val="22"/>
          <w:szCs w:val="22"/>
          <w:lang w:val="en-US"/>
        </w:rPr>
        <w:t xml:space="preserve"> – CSG</w:t>
      </w:r>
      <w:r w:rsidRPr="00D56B0B">
        <w:rPr>
          <w:sz w:val="22"/>
          <w:szCs w:val="22"/>
          <w:lang w:val="en-US"/>
        </w:rPr>
        <w:t>»</w:t>
      </w:r>
    </w:p>
    <w:p w:rsidR="007743E8" w:rsidRPr="00D56B0B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r w:rsidRPr="00D56B0B">
        <w:rPr>
          <w:sz w:val="22"/>
          <w:szCs w:val="22"/>
          <w:lang w:val="en-US"/>
        </w:rPr>
        <w:t>Вид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оказываемой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медицинской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Pr="00D56B0B">
        <w:rPr>
          <w:sz w:val="22"/>
          <w:szCs w:val="22"/>
          <w:lang w:val="en-US"/>
        </w:rPr>
        <w:t>помощи</w:t>
      </w:r>
      <w:proofErr w:type="spellEnd"/>
      <w:r w:rsidRPr="00D56B0B">
        <w:rPr>
          <w:sz w:val="22"/>
          <w:szCs w:val="22"/>
          <w:lang w:val="en-US"/>
        </w:rPr>
        <w:t xml:space="preserve">  «</w:t>
      </w:r>
      <w:proofErr w:type="gramEnd"/>
      <w:r w:rsidR="007743E8" w:rsidRPr="00D56B0B">
        <w:rPr>
          <w:sz w:val="22"/>
          <w:szCs w:val="22"/>
          <w:lang w:val="en-US"/>
        </w:rPr>
        <w:t xml:space="preserve">CSG – CSG_ Fed _Hospital – </w:t>
      </w:r>
      <w:proofErr w:type="spellStart"/>
      <w:r w:rsidR="007743E8" w:rsidRPr="00D56B0B">
        <w:rPr>
          <w:sz w:val="22"/>
          <w:szCs w:val="22"/>
          <w:lang w:val="en-US"/>
        </w:rPr>
        <w:t>CSGProfile</w:t>
      </w:r>
      <w:proofErr w:type="spellEnd"/>
      <w:r w:rsidR="007743E8" w:rsidRPr="00D56B0B">
        <w:rPr>
          <w:sz w:val="22"/>
          <w:szCs w:val="22"/>
          <w:lang w:val="en-US"/>
        </w:rPr>
        <w:t xml:space="preserve"> – CSG - </w:t>
      </w:r>
      <w:proofErr w:type="spellStart"/>
      <w:r w:rsidR="007743E8" w:rsidRPr="00D56B0B">
        <w:rPr>
          <w:sz w:val="22"/>
          <w:szCs w:val="22"/>
          <w:lang w:val="en-US"/>
        </w:rPr>
        <w:t>aiding_types</w:t>
      </w:r>
      <w:proofErr w:type="spellEnd"/>
      <w:r w:rsidR="007743E8" w:rsidRPr="00D56B0B">
        <w:rPr>
          <w:sz w:val="22"/>
          <w:szCs w:val="22"/>
          <w:lang w:val="en-US"/>
        </w:rPr>
        <w:t xml:space="preserve"> </w:t>
      </w:r>
      <w:r w:rsidRPr="00D56B0B">
        <w:rPr>
          <w:sz w:val="22"/>
          <w:szCs w:val="22"/>
          <w:lang w:val="en-US"/>
        </w:rPr>
        <w:t>»</w:t>
      </w:r>
    </w:p>
    <w:p w:rsidR="005264CC" w:rsidRPr="009D3664" w:rsidRDefault="005264CC" w:rsidP="00445BB7">
      <w:pPr>
        <w:spacing w:before="120" w:line="360" w:lineRule="auto"/>
        <w:ind w:left="1418" w:firstLine="0"/>
        <w:jc w:val="left"/>
        <w:rPr>
          <w:color w:val="0033CC"/>
          <w:sz w:val="22"/>
          <w:szCs w:val="22"/>
          <w:lang w:val="en-US"/>
        </w:rPr>
      </w:pPr>
      <w:proofErr w:type="spellStart"/>
      <w:proofErr w:type="gramStart"/>
      <w:r w:rsidRPr="00D56B0B">
        <w:rPr>
          <w:sz w:val="22"/>
          <w:szCs w:val="22"/>
          <w:lang w:val="en-US"/>
        </w:rPr>
        <w:t>Диагнозы</w:t>
      </w:r>
      <w:proofErr w:type="spellEnd"/>
      <w:r w:rsidRPr="00D56B0B">
        <w:rPr>
          <w:sz w:val="22"/>
          <w:szCs w:val="22"/>
          <w:lang w:val="en-US"/>
        </w:rPr>
        <w:t xml:space="preserve">  КСГ</w:t>
      </w:r>
      <w:proofErr w:type="gramEnd"/>
      <w:r w:rsidRPr="00D56B0B">
        <w:rPr>
          <w:sz w:val="22"/>
          <w:szCs w:val="22"/>
          <w:lang w:val="en-US"/>
        </w:rPr>
        <w:t xml:space="preserve"> CSG – CSG_ Fed _Hospital –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r w:rsidRPr="00D56B0B">
        <w:rPr>
          <w:sz w:val="22"/>
          <w:szCs w:val="22"/>
          <w:lang w:val="en-US"/>
        </w:rPr>
        <w:t xml:space="preserve"> – CSG - MKBs - MKB</w:t>
      </w:r>
    </w:p>
    <w:p w:rsidR="009D3664" w:rsidRPr="00D56B0B" w:rsidRDefault="00E539E8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D56B0B">
        <w:rPr>
          <w:sz w:val="22"/>
          <w:szCs w:val="22"/>
        </w:rPr>
        <w:t>21.</w:t>
      </w:r>
      <w:r w:rsidR="00445BB7">
        <w:rPr>
          <w:sz w:val="22"/>
          <w:szCs w:val="22"/>
        </w:rPr>
        <w:t>2</w:t>
      </w:r>
      <w:r w:rsidRPr="00D56B0B">
        <w:rPr>
          <w:sz w:val="22"/>
          <w:szCs w:val="22"/>
        </w:rPr>
        <w:t xml:space="preserve">. </w:t>
      </w:r>
      <w:proofErr w:type="gramStart"/>
      <w:r w:rsidR="009D3664" w:rsidRPr="00D56B0B">
        <w:rPr>
          <w:sz w:val="22"/>
          <w:szCs w:val="22"/>
        </w:rPr>
        <w:t>Федеральные</w:t>
      </w:r>
      <w:proofErr w:type="gramEnd"/>
      <w:r w:rsidR="009D3664" w:rsidRPr="00D56B0B">
        <w:rPr>
          <w:sz w:val="22"/>
          <w:szCs w:val="22"/>
        </w:rPr>
        <w:t xml:space="preserve"> КСГ (</w:t>
      </w:r>
      <w:r w:rsidR="009D3664" w:rsidRPr="00D56B0B">
        <w:rPr>
          <w:sz w:val="22"/>
          <w:szCs w:val="22"/>
          <w:lang w:eastAsia="ar-SA"/>
        </w:rPr>
        <w:t xml:space="preserve">дневной </w:t>
      </w:r>
      <w:r w:rsidR="009D3664" w:rsidRPr="00D56B0B">
        <w:rPr>
          <w:sz w:val="22"/>
          <w:szCs w:val="22"/>
        </w:rPr>
        <w:t>стационар по базовой программе ОМС) (8</w:t>
      </w:r>
      <w:r w:rsidR="00D4353E" w:rsidRPr="00D56B0B">
        <w:rPr>
          <w:sz w:val="22"/>
          <w:szCs w:val="22"/>
        </w:rPr>
        <w:t>4</w:t>
      </w:r>
      <w:r w:rsidR="009D3664" w:rsidRPr="00D56B0B">
        <w:rPr>
          <w:sz w:val="22"/>
          <w:szCs w:val="22"/>
        </w:rPr>
        <w:t>),</w:t>
      </w:r>
    </w:p>
    <w:p w:rsidR="009D3664" w:rsidRPr="00D56B0B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D56B0B">
        <w:rPr>
          <w:b/>
          <w:bCs/>
        </w:rPr>
        <w:t xml:space="preserve"> </w:t>
      </w:r>
      <w:r w:rsidRPr="00D56B0B">
        <w:rPr>
          <w:bCs/>
          <w:lang w:val="en-US"/>
        </w:rPr>
        <w:t>«</w:t>
      </w:r>
      <w:proofErr w:type="spellStart"/>
      <w:r w:rsidRPr="00D56B0B">
        <w:rPr>
          <w:bCs/>
          <w:lang w:val="en-US"/>
        </w:rPr>
        <w:t>CSG_Fed_Hospital_d</w:t>
      </w:r>
      <w:proofErr w:type="spellEnd"/>
      <w:r w:rsidRPr="00D56B0B">
        <w:rPr>
          <w:bCs/>
          <w:lang w:val="en-US"/>
        </w:rPr>
        <w:t>»</w:t>
      </w:r>
      <w:r w:rsidRPr="00D56B0B">
        <w:rPr>
          <w:lang w:val="en-US"/>
        </w:rPr>
        <w:t xml:space="preserve"> </w:t>
      </w:r>
    </w:p>
    <w:p w:rsidR="009D3664" w:rsidRPr="00D56B0B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 xml:space="preserve">«CSG – </w:t>
      </w:r>
      <w:proofErr w:type="spellStart"/>
      <w:r w:rsidRPr="00D56B0B">
        <w:rPr>
          <w:sz w:val="22"/>
          <w:szCs w:val="22"/>
          <w:lang w:val="en-US"/>
        </w:rPr>
        <w:t>CSG_Fed</w:t>
      </w:r>
      <w:proofErr w:type="spellEnd"/>
      <w:r w:rsidRPr="00D56B0B">
        <w:rPr>
          <w:sz w:val="22"/>
          <w:szCs w:val="22"/>
          <w:lang w:val="en-US"/>
        </w:rPr>
        <w:t xml:space="preserve"> _</w:t>
      </w:r>
      <w:proofErr w:type="spellStart"/>
      <w:r w:rsidRPr="00D56B0B">
        <w:rPr>
          <w:sz w:val="22"/>
          <w:szCs w:val="22"/>
          <w:lang w:val="en-US"/>
        </w:rPr>
        <w:t>Hospital_d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gramStart"/>
      <w:r w:rsidRPr="00D56B0B">
        <w:rPr>
          <w:sz w:val="22"/>
          <w:szCs w:val="22"/>
          <w:lang w:val="en-US"/>
        </w:rPr>
        <w:t xml:space="preserve">– 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proofErr w:type="gramEnd"/>
      <w:r w:rsidRPr="00D56B0B">
        <w:rPr>
          <w:sz w:val="22"/>
          <w:szCs w:val="22"/>
          <w:lang w:val="en-US"/>
        </w:rPr>
        <w:t xml:space="preserve"> – CSG»</w:t>
      </w:r>
    </w:p>
    <w:p w:rsidR="009D3664" w:rsidRPr="00D56B0B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r w:rsidRPr="00D56B0B">
        <w:rPr>
          <w:sz w:val="22"/>
          <w:szCs w:val="22"/>
          <w:lang w:val="en-US"/>
        </w:rPr>
        <w:t>Вид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оказываемой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медицинской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Pr="00D56B0B">
        <w:rPr>
          <w:sz w:val="22"/>
          <w:szCs w:val="22"/>
          <w:lang w:val="en-US"/>
        </w:rPr>
        <w:t>помощи</w:t>
      </w:r>
      <w:proofErr w:type="spellEnd"/>
      <w:r w:rsidRPr="00D56B0B">
        <w:rPr>
          <w:sz w:val="22"/>
          <w:szCs w:val="22"/>
          <w:lang w:val="en-US"/>
        </w:rPr>
        <w:t xml:space="preserve">  «</w:t>
      </w:r>
      <w:proofErr w:type="gramEnd"/>
      <w:r w:rsidRPr="00D56B0B">
        <w:rPr>
          <w:sz w:val="22"/>
          <w:szCs w:val="22"/>
          <w:lang w:val="en-US"/>
        </w:rPr>
        <w:t>CSG – CSG_ Fed _</w:t>
      </w:r>
      <w:proofErr w:type="spellStart"/>
      <w:r w:rsidRPr="00D56B0B">
        <w:rPr>
          <w:sz w:val="22"/>
          <w:szCs w:val="22"/>
          <w:lang w:val="en-US"/>
        </w:rPr>
        <w:t>Hospital</w:t>
      </w:r>
      <w:r w:rsidR="00D4353E" w:rsidRPr="00D56B0B">
        <w:rPr>
          <w:sz w:val="22"/>
          <w:szCs w:val="22"/>
          <w:lang w:val="en-US"/>
        </w:rPr>
        <w:t>_d</w:t>
      </w:r>
      <w:proofErr w:type="spellEnd"/>
      <w:r w:rsidRPr="00D56B0B">
        <w:rPr>
          <w:sz w:val="22"/>
          <w:szCs w:val="22"/>
          <w:lang w:val="en-US"/>
        </w:rPr>
        <w:t xml:space="preserve"> –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r w:rsidRPr="00D56B0B">
        <w:rPr>
          <w:sz w:val="22"/>
          <w:szCs w:val="22"/>
          <w:lang w:val="en-US"/>
        </w:rPr>
        <w:t xml:space="preserve"> – CSG - </w:t>
      </w:r>
      <w:proofErr w:type="spellStart"/>
      <w:r w:rsidRPr="00D56B0B">
        <w:rPr>
          <w:sz w:val="22"/>
          <w:szCs w:val="22"/>
          <w:lang w:val="en-US"/>
        </w:rPr>
        <w:t>aiding_types</w:t>
      </w:r>
      <w:proofErr w:type="spellEnd"/>
      <w:r w:rsidRPr="00D56B0B">
        <w:rPr>
          <w:sz w:val="22"/>
          <w:szCs w:val="22"/>
          <w:lang w:val="en-US"/>
        </w:rPr>
        <w:t xml:space="preserve"> »</w:t>
      </w:r>
    </w:p>
    <w:p w:rsidR="009D3664" w:rsidRPr="00D56B0B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proofErr w:type="gramStart"/>
      <w:r w:rsidRPr="00D56B0B">
        <w:rPr>
          <w:sz w:val="22"/>
          <w:szCs w:val="22"/>
          <w:lang w:val="en-US"/>
        </w:rPr>
        <w:t>Диагнозы</w:t>
      </w:r>
      <w:proofErr w:type="spellEnd"/>
      <w:r w:rsidRPr="00D56B0B">
        <w:rPr>
          <w:sz w:val="22"/>
          <w:szCs w:val="22"/>
          <w:lang w:val="en-US"/>
        </w:rPr>
        <w:t xml:space="preserve">  КСГ</w:t>
      </w:r>
      <w:proofErr w:type="gramEnd"/>
      <w:r w:rsidRPr="00D56B0B">
        <w:rPr>
          <w:sz w:val="22"/>
          <w:szCs w:val="22"/>
          <w:lang w:val="en-US"/>
        </w:rPr>
        <w:t xml:space="preserve"> CSG – CSG_ Fed _</w:t>
      </w:r>
      <w:proofErr w:type="spellStart"/>
      <w:r w:rsidRPr="00D56B0B">
        <w:rPr>
          <w:sz w:val="22"/>
          <w:szCs w:val="22"/>
          <w:lang w:val="en-US"/>
        </w:rPr>
        <w:t>Hospital_d</w:t>
      </w:r>
      <w:proofErr w:type="spellEnd"/>
      <w:r w:rsidRPr="00D56B0B">
        <w:rPr>
          <w:sz w:val="22"/>
          <w:szCs w:val="22"/>
          <w:lang w:val="en-US"/>
        </w:rPr>
        <w:t xml:space="preserve"> –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r w:rsidRPr="00D56B0B">
        <w:rPr>
          <w:sz w:val="22"/>
          <w:szCs w:val="22"/>
          <w:lang w:val="en-US"/>
        </w:rPr>
        <w:t xml:space="preserve"> – CSG - MKBs - MKB</w:t>
      </w:r>
    </w:p>
    <w:p w:rsidR="00855032" w:rsidRDefault="00325F2B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325F2B">
        <w:rPr>
          <w:sz w:val="22"/>
          <w:szCs w:val="22"/>
        </w:rPr>
        <w:t>21.</w:t>
      </w:r>
      <w:r w:rsidR="002329F7">
        <w:rPr>
          <w:sz w:val="22"/>
          <w:szCs w:val="22"/>
        </w:rPr>
        <w:t>3</w:t>
      </w:r>
      <w:r w:rsidRPr="00325F2B">
        <w:rPr>
          <w:sz w:val="22"/>
          <w:szCs w:val="22"/>
        </w:rPr>
        <w:t xml:space="preserve">. </w:t>
      </w:r>
      <w:r w:rsidR="00D30479" w:rsidRPr="00D30479">
        <w:rPr>
          <w:sz w:val="22"/>
          <w:szCs w:val="22"/>
        </w:rPr>
        <w:t xml:space="preserve">Справочник КПМУ (поликлиника) </w:t>
      </w:r>
      <w:r w:rsidR="002329F7">
        <w:rPr>
          <w:sz w:val="22"/>
          <w:szCs w:val="22"/>
        </w:rPr>
        <w:t xml:space="preserve">(39) </w:t>
      </w:r>
      <w:r w:rsidR="00B24CFF" w:rsidRPr="00D30479">
        <w:rPr>
          <w:sz w:val="22"/>
          <w:szCs w:val="22"/>
        </w:rPr>
        <w:t>– «</w:t>
      </w:r>
      <w:proofErr w:type="spellStart"/>
      <w:r w:rsidR="00D30479" w:rsidRPr="00D30479">
        <w:rPr>
          <w:sz w:val="22"/>
          <w:szCs w:val="22"/>
        </w:rPr>
        <w:t>CSG_Polyclinic</w:t>
      </w:r>
      <w:proofErr w:type="spellEnd"/>
      <w:r w:rsidR="00B24CFF" w:rsidRPr="00D30479">
        <w:rPr>
          <w:sz w:val="22"/>
          <w:szCs w:val="22"/>
        </w:rPr>
        <w:t>»</w:t>
      </w:r>
    </w:p>
    <w:p w:rsidR="00CE3BF8" w:rsidRPr="009A295C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CE3BF8">
        <w:rPr>
          <w:sz w:val="22"/>
          <w:szCs w:val="22"/>
        </w:rPr>
        <w:t xml:space="preserve">Возрастные группы – «CSG – </w:t>
      </w:r>
      <w:proofErr w:type="spellStart"/>
      <w:r w:rsidRPr="00D30479">
        <w:rPr>
          <w:sz w:val="22"/>
          <w:szCs w:val="22"/>
        </w:rPr>
        <w:t>CSG_Polyclinic</w:t>
      </w:r>
      <w:proofErr w:type="spellEnd"/>
      <w:r w:rsidRPr="00CE3BF8">
        <w:rPr>
          <w:sz w:val="22"/>
          <w:szCs w:val="22"/>
        </w:rPr>
        <w:t xml:space="preserve"> – </w:t>
      </w:r>
      <w:proofErr w:type="spellStart"/>
      <w:r w:rsidRPr="00CE3BF8">
        <w:rPr>
          <w:sz w:val="22"/>
          <w:szCs w:val="22"/>
        </w:rPr>
        <w:t>AgeGroup</w:t>
      </w:r>
      <w:proofErr w:type="spellEnd"/>
      <w:r w:rsidRPr="009A295C">
        <w:rPr>
          <w:sz w:val="22"/>
          <w:szCs w:val="22"/>
        </w:rPr>
        <w:t>»</w:t>
      </w:r>
    </w:p>
    <w:p w:rsidR="00CE3BF8" w:rsidRPr="009A295C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EE2334">
        <w:rPr>
          <w:sz w:val="22"/>
          <w:szCs w:val="22"/>
        </w:rPr>
        <w:t xml:space="preserve">        </w:t>
      </w:r>
      <w:r w:rsidR="00CE3BF8" w:rsidRPr="009A295C">
        <w:rPr>
          <w:sz w:val="22"/>
          <w:szCs w:val="22"/>
        </w:rPr>
        <w:t>Профили</w:t>
      </w:r>
      <w:r w:rsidR="00CE3BF8" w:rsidRPr="004D5B2D">
        <w:rPr>
          <w:sz w:val="22"/>
          <w:szCs w:val="22"/>
          <w:lang w:val="en-US"/>
        </w:rPr>
        <w:t xml:space="preserve"> </w:t>
      </w:r>
      <w:r w:rsidR="00EE2334" w:rsidRPr="00EE2334">
        <w:rPr>
          <w:sz w:val="22"/>
          <w:szCs w:val="22"/>
        </w:rPr>
        <w:t>КПМУ</w:t>
      </w:r>
      <w:r w:rsidR="00EE2334" w:rsidRPr="004D5B2D">
        <w:rPr>
          <w:sz w:val="22"/>
          <w:szCs w:val="22"/>
          <w:lang w:val="en-US"/>
        </w:rPr>
        <w:t xml:space="preserve"> </w:t>
      </w:r>
      <w:r w:rsidR="00CE3BF8" w:rsidRPr="004D5B2D">
        <w:rPr>
          <w:sz w:val="22"/>
          <w:szCs w:val="22"/>
          <w:lang w:val="en-US"/>
        </w:rPr>
        <w:t>–</w:t>
      </w:r>
      <w:r w:rsidR="00CE3BF8" w:rsidRPr="009A295C">
        <w:rPr>
          <w:sz w:val="22"/>
          <w:szCs w:val="22"/>
          <w:lang w:val="en-US"/>
        </w:rPr>
        <w:t xml:space="preserve"> «CSG – </w:t>
      </w:r>
      <w:proofErr w:type="spellStart"/>
      <w:r w:rsidR="00CE3BF8" w:rsidRPr="009A295C">
        <w:rPr>
          <w:sz w:val="22"/>
          <w:szCs w:val="22"/>
          <w:lang w:val="en-US"/>
        </w:rPr>
        <w:t>CSG_Polyclinic</w:t>
      </w:r>
      <w:proofErr w:type="spellEnd"/>
      <w:r w:rsidR="00CE3BF8" w:rsidRPr="009A295C">
        <w:rPr>
          <w:sz w:val="22"/>
          <w:szCs w:val="22"/>
          <w:lang w:val="en-US"/>
        </w:rPr>
        <w:t xml:space="preserve"> – </w:t>
      </w:r>
      <w:proofErr w:type="spellStart"/>
      <w:r w:rsidR="00CE3BF8" w:rsidRPr="009A295C">
        <w:rPr>
          <w:sz w:val="22"/>
          <w:szCs w:val="22"/>
          <w:lang w:val="en-US"/>
        </w:rPr>
        <w:t>AgeGroup</w:t>
      </w:r>
      <w:proofErr w:type="spellEnd"/>
      <w:r w:rsidR="00CE3BF8" w:rsidRPr="009A295C">
        <w:rPr>
          <w:sz w:val="22"/>
          <w:szCs w:val="22"/>
          <w:lang w:val="en-US"/>
        </w:rPr>
        <w:t xml:space="preserve"> – </w:t>
      </w:r>
      <w:proofErr w:type="spellStart"/>
      <w:r w:rsidR="00CE3BF8" w:rsidRPr="009A295C">
        <w:rPr>
          <w:sz w:val="22"/>
          <w:szCs w:val="22"/>
          <w:lang w:val="en-US"/>
        </w:rPr>
        <w:t>CSGProfile</w:t>
      </w:r>
      <w:proofErr w:type="spellEnd"/>
      <w:r w:rsidR="00CE3BF8" w:rsidRPr="009A295C">
        <w:rPr>
          <w:sz w:val="22"/>
          <w:szCs w:val="22"/>
          <w:lang w:val="en-US"/>
        </w:rPr>
        <w:t>»</w:t>
      </w:r>
    </w:p>
    <w:p w:rsidR="009A295C" w:rsidRPr="001052F0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1052F0">
        <w:rPr>
          <w:sz w:val="22"/>
          <w:szCs w:val="22"/>
          <w:lang w:val="en-US"/>
        </w:rPr>
        <w:t xml:space="preserve">                   </w:t>
      </w:r>
      <w:r w:rsidR="007114F0" w:rsidRPr="00D30479">
        <w:rPr>
          <w:sz w:val="22"/>
          <w:szCs w:val="22"/>
        </w:rPr>
        <w:t>КПМУ</w:t>
      </w:r>
      <w:r w:rsidR="007114F0" w:rsidRPr="007114F0">
        <w:rPr>
          <w:sz w:val="22"/>
          <w:szCs w:val="22"/>
          <w:lang w:val="en-US"/>
        </w:rPr>
        <w:t xml:space="preserve"> </w:t>
      </w:r>
      <w:r w:rsidR="009A295C" w:rsidRPr="009A295C">
        <w:rPr>
          <w:sz w:val="22"/>
          <w:szCs w:val="22"/>
          <w:lang w:val="en-US"/>
        </w:rPr>
        <w:t xml:space="preserve">– «CSG – </w:t>
      </w:r>
      <w:proofErr w:type="spellStart"/>
      <w:r w:rsidR="009A295C" w:rsidRPr="009A295C">
        <w:rPr>
          <w:sz w:val="22"/>
          <w:szCs w:val="22"/>
          <w:lang w:val="en-US"/>
        </w:rPr>
        <w:t>CSG_Polyclinic</w:t>
      </w:r>
      <w:proofErr w:type="spellEnd"/>
      <w:r w:rsidR="009A295C" w:rsidRPr="009A295C">
        <w:rPr>
          <w:sz w:val="22"/>
          <w:szCs w:val="22"/>
          <w:lang w:val="en-US"/>
        </w:rPr>
        <w:t xml:space="preserve"> – </w:t>
      </w:r>
      <w:proofErr w:type="spellStart"/>
      <w:r w:rsidR="009A295C" w:rsidRPr="009A295C">
        <w:rPr>
          <w:sz w:val="22"/>
          <w:szCs w:val="22"/>
          <w:lang w:val="en-US"/>
        </w:rPr>
        <w:t>AgeGroup</w:t>
      </w:r>
      <w:proofErr w:type="spellEnd"/>
      <w:r w:rsidR="009A295C" w:rsidRPr="009A295C">
        <w:rPr>
          <w:sz w:val="22"/>
          <w:szCs w:val="22"/>
          <w:lang w:val="en-US"/>
        </w:rPr>
        <w:t xml:space="preserve"> – </w:t>
      </w:r>
      <w:proofErr w:type="spellStart"/>
      <w:r w:rsidR="009A295C" w:rsidRPr="009A295C">
        <w:rPr>
          <w:sz w:val="22"/>
          <w:szCs w:val="22"/>
          <w:lang w:val="en-US"/>
        </w:rPr>
        <w:t>CSGProfile</w:t>
      </w:r>
      <w:proofErr w:type="spellEnd"/>
      <w:r w:rsidR="009A295C" w:rsidRPr="009A295C">
        <w:rPr>
          <w:sz w:val="20"/>
          <w:lang w:val="en-US"/>
        </w:rPr>
        <w:t>–CSG</w:t>
      </w:r>
      <w:r w:rsidR="009A295C" w:rsidRPr="009A295C">
        <w:rPr>
          <w:sz w:val="22"/>
          <w:szCs w:val="22"/>
          <w:lang w:val="en-US"/>
        </w:rPr>
        <w:t xml:space="preserve"> »</w:t>
      </w:r>
    </w:p>
    <w:p w:rsidR="009A295C" w:rsidRPr="001052F0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9A295C">
        <w:rPr>
          <w:sz w:val="22"/>
          <w:szCs w:val="22"/>
        </w:rPr>
        <w:t>Диагнозы</w:t>
      </w:r>
      <w:r w:rsidRPr="001052F0">
        <w:rPr>
          <w:sz w:val="22"/>
          <w:szCs w:val="22"/>
          <w:lang w:val="en-US"/>
        </w:rPr>
        <w:t xml:space="preserve">  </w:t>
      </w:r>
      <w:r w:rsidRPr="009A295C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9A295C">
        <w:rPr>
          <w:sz w:val="22"/>
          <w:szCs w:val="22"/>
        </w:rPr>
        <w:t>Г</w:t>
      </w:r>
      <w:r w:rsidRPr="001052F0">
        <w:rPr>
          <w:sz w:val="22"/>
          <w:szCs w:val="22"/>
          <w:lang w:val="en-US"/>
        </w:rPr>
        <w:t xml:space="preserve"> </w:t>
      </w:r>
      <w:r w:rsidRPr="001052F0">
        <w:rPr>
          <w:sz w:val="20"/>
          <w:szCs w:val="20"/>
          <w:lang w:val="en-US"/>
        </w:rPr>
        <w:t xml:space="preserve">– «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>_</w:t>
      </w:r>
      <w:r w:rsidRPr="001052F0">
        <w:rPr>
          <w:sz w:val="22"/>
          <w:szCs w:val="22"/>
          <w:lang w:val="en-US"/>
        </w:rPr>
        <w:t xml:space="preserve"> </w:t>
      </w:r>
      <w:r w:rsidRPr="009A295C">
        <w:rPr>
          <w:sz w:val="22"/>
          <w:szCs w:val="22"/>
          <w:lang w:val="en-US"/>
        </w:rPr>
        <w:t>Polyclinic</w:t>
      </w:r>
      <w:r w:rsidRPr="001052F0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1052F0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 xml:space="preserve"> </w:t>
      </w:r>
      <w:r w:rsidR="001052F0" w:rsidRPr="009A295C">
        <w:rPr>
          <w:sz w:val="22"/>
          <w:szCs w:val="22"/>
          <w:lang w:val="en-US"/>
        </w:rPr>
        <w:t>–</w:t>
      </w:r>
      <w:r w:rsidRPr="001052F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MKBs</w:t>
      </w:r>
      <w:r w:rsidRPr="001052F0">
        <w:rPr>
          <w:sz w:val="20"/>
          <w:szCs w:val="20"/>
          <w:lang w:val="en-US"/>
        </w:rPr>
        <w:t xml:space="preserve"> </w:t>
      </w:r>
      <w:r w:rsidR="001052F0" w:rsidRPr="009A295C">
        <w:rPr>
          <w:sz w:val="22"/>
          <w:szCs w:val="22"/>
          <w:lang w:val="en-US"/>
        </w:rPr>
        <w:t>–</w:t>
      </w:r>
      <w:r w:rsidRPr="001052F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MKB</w:t>
      </w:r>
      <w:r w:rsidRPr="001052F0">
        <w:rPr>
          <w:sz w:val="20"/>
          <w:szCs w:val="20"/>
          <w:lang w:val="en-US"/>
        </w:rPr>
        <w:t>»</w:t>
      </w:r>
    </w:p>
    <w:p w:rsidR="009A295C" w:rsidRPr="00854D81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>
        <w:rPr>
          <w:sz w:val="22"/>
          <w:szCs w:val="22"/>
        </w:rPr>
        <w:t>Простые</w:t>
      </w:r>
      <w:r w:rsidRPr="001052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медицинские</w:t>
      </w:r>
      <w:r w:rsidRPr="001052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услуги</w:t>
      </w:r>
      <w:r w:rsidR="009A295C">
        <w:rPr>
          <w:sz w:val="22"/>
          <w:szCs w:val="22"/>
          <w:lang w:val="en-US"/>
        </w:rPr>
        <w:t xml:space="preserve">  </w:t>
      </w:r>
      <w:r w:rsidR="007114F0" w:rsidRPr="00D30479">
        <w:rPr>
          <w:sz w:val="22"/>
          <w:szCs w:val="22"/>
        </w:rPr>
        <w:t>КПМУ</w:t>
      </w:r>
      <w:r w:rsidR="007114F0" w:rsidRPr="007114F0">
        <w:rPr>
          <w:sz w:val="22"/>
          <w:szCs w:val="22"/>
          <w:lang w:val="en-US"/>
        </w:rPr>
        <w:t xml:space="preserve"> </w:t>
      </w:r>
      <w:r>
        <w:rPr>
          <w:sz w:val="20"/>
          <w:szCs w:val="20"/>
          <w:lang w:val="en-US"/>
        </w:rPr>
        <w:t>– «</w:t>
      </w:r>
      <w:r w:rsidR="009A295C" w:rsidRPr="00B5780A">
        <w:rPr>
          <w:sz w:val="20"/>
          <w:szCs w:val="20"/>
          <w:lang w:val="en-US"/>
        </w:rPr>
        <w:t>CSG – CSG_</w:t>
      </w:r>
      <w:r w:rsidR="009A295C" w:rsidRPr="009A295C">
        <w:rPr>
          <w:sz w:val="22"/>
          <w:szCs w:val="22"/>
          <w:lang w:val="en-US"/>
        </w:rPr>
        <w:t xml:space="preserve"> Polyclinic</w:t>
      </w:r>
      <w:r w:rsidR="009A295C" w:rsidRPr="00B5780A">
        <w:rPr>
          <w:sz w:val="20"/>
          <w:szCs w:val="20"/>
          <w:lang w:val="en-US"/>
        </w:rPr>
        <w:t xml:space="preserve"> – </w:t>
      </w:r>
      <w:proofErr w:type="spellStart"/>
      <w:r w:rsidR="009A295C" w:rsidRPr="00B5780A">
        <w:rPr>
          <w:sz w:val="20"/>
          <w:szCs w:val="20"/>
          <w:lang w:val="en-US"/>
        </w:rPr>
        <w:t>AgeGroup</w:t>
      </w:r>
      <w:proofErr w:type="spellEnd"/>
      <w:r w:rsidR="009A295C" w:rsidRPr="00B5780A">
        <w:rPr>
          <w:sz w:val="20"/>
          <w:szCs w:val="20"/>
          <w:lang w:val="en-US"/>
        </w:rPr>
        <w:t xml:space="preserve"> – </w:t>
      </w:r>
      <w:proofErr w:type="spellStart"/>
      <w:r w:rsidR="009A295C" w:rsidRPr="00B5780A">
        <w:rPr>
          <w:sz w:val="20"/>
          <w:szCs w:val="20"/>
          <w:lang w:val="en-US"/>
        </w:rPr>
        <w:t>CSGProfile</w:t>
      </w:r>
      <w:proofErr w:type="spellEnd"/>
      <w:r w:rsidR="009A295C" w:rsidRPr="00B5780A">
        <w:rPr>
          <w:sz w:val="20"/>
          <w:szCs w:val="20"/>
          <w:lang w:val="en-US"/>
        </w:rPr>
        <w:t xml:space="preserve"> – CSG - </w:t>
      </w:r>
      <w:proofErr w:type="spellStart"/>
      <w:r w:rsidRPr="001052F0">
        <w:rPr>
          <w:sz w:val="20"/>
          <w:szCs w:val="20"/>
          <w:lang w:val="en-US"/>
        </w:rPr>
        <w:t>SimpleMedicalServices</w:t>
      </w:r>
      <w:proofErr w:type="spellEnd"/>
      <w:r w:rsidR="009A295C" w:rsidRPr="00B5780A">
        <w:rPr>
          <w:sz w:val="20"/>
          <w:szCs w:val="20"/>
          <w:lang w:val="en-US"/>
        </w:rPr>
        <w:t xml:space="preserve">- </w:t>
      </w:r>
      <w:proofErr w:type="spellStart"/>
      <w:r w:rsidRPr="001052F0">
        <w:rPr>
          <w:sz w:val="20"/>
          <w:szCs w:val="20"/>
          <w:lang w:val="en-US"/>
        </w:rPr>
        <w:t>sms</w:t>
      </w:r>
      <w:proofErr w:type="spellEnd"/>
      <w:r w:rsidR="009A295C" w:rsidRPr="00B5780A">
        <w:rPr>
          <w:sz w:val="20"/>
          <w:szCs w:val="20"/>
          <w:lang w:val="en-US"/>
        </w:rPr>
        <w:t>»</w:t>
      </w:r>
    </w:p>
    <w:p w:rsidR="002329F7" w:rsidRDefault="002329F7" w:rsidP="002329F7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325F2B">
        <w:rPr>
          <w:sz w:val="22"/>
          <w:szCs w:val="22"/>
        </w:rPr>
        <w:t>21.</w:t>
      </w:r>
      <w:r>
        <w:rPr>
          <w:sz w:val="22"/>
          <w:szCs w:val="22"/>
        </w:rPr>
        <w:t>4</w:t>
      </w:r>
      <w:r w:rsidRPr="00325F2B">
        <w:rPr>
          <w:sz w:val="22"/>
          <w:szCs w:val="22"/>
        </w:rPr>
        <w:t xml:space="preserve">. </w:t>
      </w:r>
      <w:r>
        <w:rPr>
          <w:sz w:val="22"/>
          <w:szCs w:val="22"/>
        </w:rPr>
        <w:t>Дополнительный классификационный критерий (88)</w:t>
      </w:r>
      <w:r w:rsidRPr="00D30479">
        <w:rPr>
          <w:sz w:val="22"/>
          <w:szCs w:val="22"/>
        </w:rPr>
        <w:t xml:space="preserve"> – «CSG_</w:t>
      </w:r>
      <w:proofErr w:type="spellStart"/>
      <w:r>
        <w:rPr>
          <w:sz w:val="22"/>
          <w:szCs w:val="22"/>
          <w:lang w:val="en-US"/>
        </w:rPr>
        <w:t>dkk</w:t>
      </w:r>
      <w:proofErr w:type="spellEnd"/>
      <w:r w:rsidRPr="00D30479">
        <w:rPr>
          <w:sz w:val="22"/>
          <w:szCs w:val="22"/>
        </w:rPr>
        <w:t>»</w:t>
      </w:r>
    </w:p>
    <w:p w:rsidR="002329F7" w:rsidRPr="002329F7" w:rsidRDefault="002329F7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</w:rPr>
      </w:pPr>
    </w:p>
    <w:p w:rsidR="00670FB3" w:rsidRPr="00B5780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Скорая медицинская помощь –«</w:t>
      </w:r>
      <w:r w:rsidRPr="00B5780A">
        <w:rPr>
          <w:sz w:val="22"/>
          <w:szCs w:val="22"/>
          <w:lang w:val="en-US"/>
        </w:rPr>
        <w:t>SMP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Причины вызова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(49)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SmpCallReasons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Типы вызовов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(48)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SmpCallTypes</w:t>
      </w:r>
      <w:proofErr w:type="spellEnd"/>
      <w:r w:rsidRPr="00B5780A">
        <w:rPr>
          <w:sz w:val="22"/>
          <w:szCs w:val="22"/>
        </w:rPr>
        <w:t>»</w:t>
      </w:r>
    </w:p>
    <w:p w:rsidR="000A420C" w:rsidRPr="00B5780A" w:rsidRDefault="000A420C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Коды повторных вызовов –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="00106FB5">
        <w:rPr>
          <w:sz w:val="24"/>
          <w:szCs w:val="24"/>
        </w:rPr>
        <w:t xml:space="preserve"> </w:t>
      </w:r>
      <w:r w:rsidRPr="00B5780A">
        <w:rPr>
          <w:sz w:val="22"/>
          <w:szCs w:val="22"/>
        </w:rPr>
        <w:t xml:space="preserve"> «</w:t>
      </w:r>
      <w:proofErr w:type="spellStart"/>
      <w:r w:rsidRPr="00B5780A">
        <w:rPr>
          <w:sz w:val="22"/>
          <w:szCs w:val="22"/>
          <w:highlight w:val="white"/>
        </w:rPr>
        <w:t>SmpCall</w:t>
      </w:r>
      <w:proofErr w:type="spellEnd"/>
      <w:r w:rsidR="00CE48EC" w:rsidRPr="00B5780A">
        <w:rPr>
          <w:sz w:val="22"/>
          <w:szCs w:val="22"/>
          <w:lang w:val="en-US"/>
        </w:rPr>
        <w:t>R</w:t>
      </w:r>
      <w:proofErr w:type="spellStart"/>
      <w:r w:rsidR="00CE48EC" w:rsidRPr="00B5780A">
        <w:rPr>
          <w:sz w:val="22"/>
          <w:szCs w:val="22"/>
        </w:rPr>
        <w:t>epeated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Причины выезда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Pr="00B5780A">
        <w:rPr>
          <w:sz w:val="22"/>
          <w:szCs w:val="22"/>
        </w:rPr>
        <w:t xml:space="preserve"> с опозданием</w:t>
      </w:r>
      <w:r w:rsidR="003A124F">
        <w:rPr>
          <w:sz w:val="22"/>
          <w:szCs w:val="22"/>
        </w:rPr>
        <w:t>(50)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SmpLateCheckOuts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Место вызова </w:t>
      </w:r>
      <w:r w:rsidR="00106FB5" w:rsidRPr="0017729E">
        <w:rPr>
          <w:sz w:val="24"/>
          <w:szCs w:val="24"/>
        </w:rPr>
        <w:t>СМП</w:t>
      </w:r>
      <w:r w:rsidR="00C85BEE">
        <w:rPr>
          <w:sz w:val="24"/>
          <w:szCs w:val="24"/>
        </w:rPr>
        <w:t xml:space="preserve"> (47)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SmpComeOutTypes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Причина несчастного случая</w:t>
      </w:r>
      <w:r w:rsidR="00C85BEE">
        <w:rPr>
          <w:sz w:val="22"/>
          <w:szCs w:val="22"/>
        </w:rPr>
        <w:t xml:space="preserve"> (51)</w:t>
      </w:r>
      <w:r w:rsidRPr="00B5780A">
        <w:rPr>
          <w:sz w:val="22"/>
          <w:szCs w:val="22"/>
        </w:rPr>
        <w:t xml:space="preserve"> – </w:t>
      </w:r>
      <w:r w:rsidR="002329F7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«</w:t>
      </w:r>
      <w:proofErr w:type="spellStart"/>
      <w:r w:rsidRPr="00B5780A">
        <w:rPr>
          <w:sz w:val="22"/>
          <w:szCs w:val="22"/>
          <w:highlight w:val="white"/>
        </w:rPr>
        <w:t>SmpAccidentCauses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Виды состояния больного по СМП </w:t>
      </w:r>
      <w:r w:rsidR="002329F7">
        <w:rPr>
          <w:sz w:val="22"/>
          <w:szCs w:val="22"/>
        </w:rPr>
        <w:t xml:space="preserve">(52)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SmpPatientsStateTypes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Результаты оказания СМП</w:t>
      </w:r>
      <w:r w:rsidR="00C85BEE">
        <w:rPr>
          <w:sz w:val="22"/>
          <w:szCs w:val="22"/>
        </w:rPr>
        <w:t xml:space="preserve"> (5</w:t>
      </w:r>
      <w:r w:rsidR="003A124F">
        <w:rPr>
          <w:sz w:val="22"/>
          <w:szCs w:val="22"/>
        </w:rPr>
        <w:t>3</w:t>
      </w:r>
      <w:r w:rsidR="00C85BEE">
        <w:rPr>
          <w:sz w:val="22"/>
          <w:szCs w:val="22"/>
        </w:rPr>
        <w:t>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SmpResults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Осложнения по СМП</w:t>
      </w:r>
      <w:r w:rsidR="003A124F">
        <w:rPr>
          <w:sz w:val="22"/>
          <w:szCs w:val="22"/>
        </w:rPr>
        <w:t xml:space="preserve"> (54)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SmpComplications</w:t>
      </w:r>
      <w:proofErr w:type="spellEnd"/>
      <w:r w:rsidRPr="00B5780A">
        <w:rPr>
          <w:sz w:val="22"/>
          <w:szCs w:val="22"/>
        </w:rPr>
        <w:t>»</w:t>
      </w:r>
    </w:p>
    <w:p w:rsidR="007B3488" w:rsidRPr="00DB13BA" w:rsidRDefault="007B3488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 выезда СМП</w:t>
      </w:r>
      <w:r w:rsidR="003A124F">
        <w:rPr>
          <w:sz w:val="22"/>
          <w:szCs w:val="22"/>
        </w:rPr>
        <w:t xml:space="preserve"> (55)</w:t>
      </w:r>
      <w:r w:rsidRPr="00B5780A">
        <w:rPr>
          <w:sz w:val="22"/>
          <w:szCs w:val="22"/>
        </w:rPr>
        <w:t xml:space="preserve"> - «</w:t>
      </w:r>
      <w:proofErr w:type="spellStart"/>
      <w:r w:rsidRPr="00B5780A">
        <w:rPr>
          <w:sz w:val="22"/>
          <w:szCs w:val="22"/>
        </w:rPr>
        <w:t>SmpResultExits</w:t>
      </w:r>
      <w:proofErr w:type="spellEnd"/>
      <w:r w:rsidRPr="00B5780A">
        <w:rPr>
          <w:sz w:val="22"/>
          <w:szCs w:val="22"/>
        </w:rPr>
        <w:t>»</w:t>
      </w:r>
    </w:p>
    <w:p w:rsidR="00DB13BA" w:rsidRPr="006A1006" w:rsidRDefault="005746B5" w:rsidP="00DB13BA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lastRenderedPageBreak/>
        <w:t>Типы событий СМП</w:t>
      </w:r>
      <w:r w:rsidR="003A124F">
        <w:rPr>
          <w:sz w:val="22"/>
          <w:szCs w:val="22"/>
        </w:rPr>
        <w:t>(68)</w:t>
      </w:r>
      <w:r w:rsidR="00DB13BA" w:rsidRPr="006A1006">
        <w:rPr>
          <w:sz w:val="22"/>
          <w:szCs w:val="22"/>
        </w:rPr>
        <w:t>- «</w:t>
      </w:r>
      <w:proofErr w:type="spellStart"/>
      <w:r w:rsidR="00DB13BA" w:rsidRPr="006A1006">
        <w:rPr>
          <w:sz w:val="22"/>
          <w:szCs w:val="22"/>
        </w:rPr>
        <w:t>SmpTimeStep</w:t>
      </w:r>
      <w:proofErr w:type="spellEnd"/>
      <w:r w:rsidR="00DB13BA" w:rsidRPr="006A1006">
        <w:rPr>
          <w:sz w:val="22"/>
          <w:szCs w:val="22"/>
        </w:rPr>
        <w:t>»</w:t>
      </w:r>
    </w:p>
    <w:p w:rsidR="00DB13BA" w:rsidRPr="00B5780A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Default="007F7CD8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A52EE">
        <w:rPr>
          <w:sz w:val="22"/>
          <w:szCs w:val="22"/>
        </w:rPr>
        <w:t>Код вида анестезии</w:t>
      </w:r>
      <w:r w:rsidR="00C00753" w:rsidRPr="007A52EE">
        <w:rPr>
          <w:sz w:val="22"/>
          <w:szCs w:val="22"/>
          <w:lang w:val="en-US"/>
        </w:rPr>
        <w:t xml:space="preserve"> </w:t>
      </w:r>
      <w:r w:rsidR="008857A8">
        <w:rPr>
          <w:sz w:val="22"/>
          <w:szCs w:val="22"/>
        </w:rPr>
        <w:t>(58)</w:t>
      </w:r>
      <w:r w:rsidR="00092DE6" w:rsidRPr="007A52EE">
        <w:rPr>
          <w:sz w:val="22"/>
          <w:szCs w:val="22"/>
        </w:rPr>
        <w:t>– «</w:t>
      </w:r>
      <w:r w:rsidR="00092DE6">
        <w:rPr>
          <w:sz w:val="22"/>
          <w:szCs w:val="22"/>
          <w:lang w:val="en-US"/>
        </w:rPr>
        <w:t>A</w:t>
      </w:r>
      <w:proofErr w:type="spellStart"/>
      <w:r w:rsidR="00C00753" w:rsidRPr="00B5780A">
        <w:rPr>
          <w:sz w:val="22"/>
          <w:szCs w:val="22"/>
        </w:rPr>
        <w:t>nesthesias</w:t>
      </w:r>
      <w:proofErr w:type="spellEnd"/>
      <w:r w:rsidR="00C00753" w:rsidRPr="00B5780A">
        <w:rPr>
          <w:sz w:val="22"/>
          <w:szCs w:val="22"/>
        </w:rPr>
        <w:t>»</w:t>
      </w:r>
    </w:p>
    <w:p w:rsidR="00472607" w:rsidRPr="00B46FC3" w:rsidRDefault="00472607" w:rsidP="004726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Типы цен</w:t>
      </w:r>
      <w:r w:rsidR="00CD301C">
        <w:rPr>
          <w:sz w:val="22"/>
          <w:szCs w:val="22"/>
        </w:rPr>
        <w:t>(61)</w:t>
      </w:r>
      <w:r w:rsidRPr="00B46FC3">
        <w:rPr>
          <w:sz w:val="22"/>
          <w:szCs w:val="22"/>
        </w:rPr>
        <w:t xml:space="preserve"> –«</w:t>
      </w:r>
      <w:r w:rsidR="002503F6" w:rsidRPr="00B46FC3">
        <w:rPr>
          <w:sz w:val="22"/>
          <w:szCs w:val="22"/>
          <w:lang w:val="en-US"/>
        </w:rPr>
        <w:t>S</w:t>
      </w:r>
      <w:proofErr w:type="spellStart"/>
      <w:r w:rsidR="002503F6" w:rsidRPr="00B46FC3">
        <w:rPr>
          <w:sz w:val="22"/>
          <w:szCs w:val="22"/>
        </w:rPr>
        <w:t>um</w:t>
      </w:r>
      <w:proofErr w:type="spellEnd"/>
      <w:r w:rsidR="002503F6" w:rsidRPr="00B46FC3">
        <w:rPr>
          <w:sz w:val="22"/>
          <w:szCs w:val="22"/>
          <w:lang w:val="en-US"/>
        </w:rPr>
        <w:t>T</w:t>
      </w:r>
      <w:proofErr w:type="spellStart"/>
      <w:r w:rsidRPr="00B46FC3">
        <w:rPr>
          <w:sz w:val="22"/>
          <w:szCs w:val="22"/>
        </w:rPr>
        <w:t>ypes</w:t>
      </w:r>
      <w:proofErr w:type="spellEnd"/>
      <w:r w:rsidR="00997554" w:rsidRPr="00B46FC3">
        <w:rPr>
          <w:sz w:val="22"/>
          <w:szCs w:val="22"/>
          <w:lang w:val="en-US"/>
        </w:rPr>
        <w:t>-</w:t>
      </w:r>
      <w:proofErr w:type="spellStart"/>
      <w:r w:rsidR="00997554" w:rsidRPr="00B46FC3">
        <w:rPr>
          <w:sz w:val="22"/>
          <w:szCs w:val="22"/>
          <w:lang w:val="en-US"/>
        </w:rPr>
        <w:t>SumType</w:t>
      </w:r>
      <w:proofErr w:type="spellEnd"/>
      <w:r w:rsidRPr="00B46FC3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Единицы измерения</w:t>
      </w:r>
      <w:r w:rsidR="00CD301C">
        <w:rPr>
          <w:sz w:val="22"/>
          <w:szCs w:val="22"/>
        </w:rPr>
        <w:t>(63)</w:t>
      </w:r>
      <w:r w:rsidRPr="00F75DA9">
        <w:rPr>
          <w:sz w:val="22"/>
          <w:szCs w:val="22"/>
        </w:rPr>
        <w:t xml:space="preserve">  -</w:t>
      </w:r>
      <w:r w:rsidRPr="00F75DA9">
        <w:rPr>
          <w:sz w:val="22"/>
          <w:szCs w:val="22"/>
          <w:lang w:val="en-US"/>
        </w:rPr>
        <w:t xml:space="preserve"> </w:t>
      </w:r>
      <w:r w:rsidRPr="00F75DA9">
        <w:rPr>
          <w:sz w:val="22"/>
          <w:szCs w:val="22"/>
        </w:rPr>
        <w:t xml:space="preserve"> «</w:t>
      </w:r>
      <w:r w:rsidRPr="00F75DA9">
        <w:rPr>
          <w:sz w:val="22"/>
          <w:szCs w:val="22"/>
          <w:lang w:val="en-US"/>
        </w:rPr>
        <w:t>U</w:t>
      </w:r>
      <w:proofErr w:type="spellStart"/>
      <w:r w:rsidRPr="00F75DA9">
        <w:rPr>
          <w:sz w:val="22"/>
          <w:szCs w:val="22"/>
        </w:rPr>
        <w:t>nit</w:t>
      </w:r>
      <w:proofErr w:type="spellEnd"/>
      <w:r w:rsidRPr="00F75DA9">
        <w:rPr>
          <w:sz w:val="22"/>
          <w:szCs w:val="22"/>
          <w:lang w:val="en-US"/>
        </w:rPr>
        <w:t>M</w:t>
      </w:r>
      <w:proofErr w:type="spellStart"/>
      <w:r w:rsidRPr="00F75DA9">
        <w:rPr>
          <w:sz w:val="22"/>
          <w:szCs w:val="22"/>
        </w:rPr>
        <w:t>easure</w:t>
      </w:r>
      <w:proofErr w:type="spellEnd"/>
      <w:r w:rsidRPr="00F75DA9">
        <w:rPr>
          <w:sz w:val="22"/>
          <w:szCs w:val="22"/>
          <w:lang w:val="en-US"/>
        </w:rPr>
        <w:t>s</w:t>
      </w:r>
      <w:r w:rsidRPr="00F75DA9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Перечень показателей</w:t>
      </w:r>
      <w:r w:rsidR="00CD301C">
        <w:rPr>
          <w:sz w:val="22"/>
          <w:szCs w:val="22"/>
        </w:rPr>
        <w:t>(64)</w:t>
      </w:r>
      <w:r w:rsidRPr="00F75DA9">
        <w:rPr>
          <w:sz w:val="22"/>
          <w:szCs w:val="22"/>
          <w:lang w:val="en-US"/>
        </w:rPr>
        <w:t xml:space="preserve">  - </w:t>
      </w:r>
      <w:r w:rsidRPr="00F75DA9">
        <w:rPr>
          <w:sz w:val="22"/>
          <w:szCs w:val="22"/>
        </w:rPr>
        <w:t>«</w:t>
      </w:r>
      <w:r w:rsidRPr="00F75DA9">
        <w:rPr>
          <w:sz w:val="22"/>
          <w:szCs w:val="22"/>
          <w:lang w:val="en-US"/>
        </w:rPr>
        <w:t>Indicators</w:t>
      </w:r>
      <w:r w:rsidRPr="00F75DA9">
        <w:rPr>
          <w:sz w:val="22"/>
          <w:szCs w:val="22"/>
        </w:rPr>
        <w:t>»</w:t>
      </w:r>
    </w:p>
    <w:p w:rsidR="00B4207D" w:rsidRDefault="00B4207D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Факторы риска</w:t>
      </w:r>
      <w:r w:rsidR="00CD301C">
        <w:rPr>
          <w:sz w:val="22"/>
          <w:szCs w:val="22"/>
        </w:rPr>
        <w:t>(65)</w:t>
      </w:r>
      <w:r w:rsidRPr="00F75DA9">
        <w:rPr>
          <w:sz w:val="22"/>
          <w:szCs w:val="22"/>
        </w:rPr>
        <w:t xml:space="preserve">  - «</w:t>
      </w:r>
      <w:proofErr w:type="spellStart"/>
      <w:r w:rsidRPr="00F75DA9">
        <w:rPr>
          <w:rFonts w:ascii="Cambria" w:hAnsi="Cambria" w:cs="Cambria"/>
          <w:sz w:val="22"/>
          <w:szCs w:val="22"/>
          <w:lang w:val="en-US"/>
        </w:rPr>
        <w:t>RiskFactors</w:t>
      </w:r>
      <w:proofErr w:type="spellEnd"/>
      <w:r w:rsidRPr="00F75DA9">
        <w:rPr>
          <w:sz w:val="22"/>
          <w:szCs w:val="22"/>
        </w:rPr>
        <w:t>»</w:t>
      </w:r>
    </w:p>
    <w:p w:rsidR="008D5E1D" w:rsidRDefault="00334A91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>Профили мед</w:t>
      </w:r>
      <w:proofErr w:type="gramStart"/>
      <w:r w:rsidRPr="006A1006">
        <w:rPr>
          <w:sz w:val="22"/>
          <w:szCs w:val="22"/>
        </w:rPr>
        <w:t>.</w:t>
      </w:r>
      <w:proofErr w:type="gramEnd"/>
      <w:r w:rsidRPr="006A1006">
        <w:rPr>
          <w:sz w:val="22"/>
          <w:szCs w:val="22"/>
        </w:rPr>
        <w:t xml:space="preserve"> </w:t>
      </w:r>
      <w:proofErr w:type="gramStart"/>
      <w:r w:rsidR="002C128E">
        <w:rPr>
          <w:sz w:val="22"/>
          <w:szCs w:val="22"/>
        </w:rPr>
        <w:t>п</w:t>
      </w:r>
      <w:proofErr w:type="gramEnd"/>
      <w:r w:rsidRPr="006A1006">
        <w:rPr>
          <w:sz w:val="22"/>
          <w:szCs w:val="22"/>
        </w:rPr>
        <w:t>омощи</w:t>
      </w:r>
      <w:r w:rsidR="00CD301C">
        <w:rPr>
          <w:sz w:val="22"/>
          <w:szCs w:val="22"/>
        </w:rPr>
        <w:t>(67)</w:t>
      </w:r>
      <w:r w:rsidRPr="006A1006">
        <w:rPr>
          <w:sz w:val="18"/>
          <w:szCs w:val="18"/>
        </w:rPr>
        <w:t xml:space="preserve">  </w:t>
      </w:r>
      <w:r w:rsidR="00092DE6" w:rsidRPr="006A1006">
        <w:rPr>
          <w:sz w:val="18"/>
          <w:szCs w:val="18"/>
        </w:rPr>
        <w:t xml:space="preserve">- </w:t>
      </w:r>
      <w:r w:rsidR="00DB6E8C" w:rsidRPr="006A1006">
        <w:rPr>
          <w:sz w:val="22"/>
          <w:szCs w:val="22"/>
        </w:rPr>
        <w:t>«</w:t>
      </w:r>
      <w:proofErr w:type="spellStart"/>
      <w:r w:rsidR="00DB6E8C" w:rsidRPr="006A1006">
        <w:rPr>
          <w:sz w:val="22"/>
          <w:szCs w:val="22"/>
          <w:lang w:val="en-US"/>
        </w:rPr>
        <w:t>MedWorks</w:t>
      </w:r>
      <w:proofErr w:type="spellEnd"/>
      <w:r w:rsidR="00DB6E8C" w:rsidRPr="006A1006">
        <w:rPr>
          <w:sz w:val="22"/>
          <w:szCs w:val="22"/>
        </w:rPr>
        <w:t>»</w:t>
      </w:r>
    </w:p>
    <w:p w:rsidR="002C128E" w:rsidRPr="002C128E" w:rsidRDefault="002C128E" w:rsidP="002C128E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 xml:space="preserve">Профили мед. </w:t>
      </w:r>
      <w:r>
        <w:rPr>
          <w:sz w:val="22"/>
          <w:szCs w:val="22"/>
        </w:rPr>
        <w:t>П</w:t>
      </w:r>
      <w:r w:rsidRPr="006A1006">
        <w:rPr>
          <w:sz w:val="22"/>
          <w:szCs w:val="22"/>
        </w:rPr>
        <w:t>омощи</w:t>
      </w:r>
      <w:r>
        <w:rPr>
          <w:sz w:val="22"/>
          <w:szCs w:val="22"/>
        </w:rPr>
        <w:t xml:space="preserve"> для ВМП (89)</w:t>
      </w:r>
      <w:r w:rsidRPr="006A1006">
        <w:rPr>
          <w:sz w:val="18"/>
          <w:szCs w:val="18"/>
        </w:rPr>
        <w:t xml:space="preserve">  - </w:t>
      </w:r>
      <w:r w:rsidRPr="006A1006">
        <w:rPr>
          <w:sz w:val="22"/>
          <w:szCs w:val="22"/>
        </w:rPr>
        <w:t>«</w:t>
      </w:r>
      <w:proofErr w:type="spellStart"/>
      <w:r w:rsidRPr="006A1006">
        <w:rPr>
          <w:sz w:val="22"/>
          <w:szCs w:val="22"/>
          <w:lang w:val="en-US"/>
        </w:rPr>
        <w:t>MedWorks</w:t>
      </w:r>
      <w:proofErr w:type="spellEnd"/>
      <w:r>
        <w:rPr>
          <w:sz w:val="22"/>
          <w:szCs w:val="22"/>
        </w:rPr>
        <w:t>_</w:t>
      </w:r>
      <w:proofErr w:type="spellStart"/>
      <w:r>
        <w:rPr>
          <w:sz w:val="22"/>
          <w:szCs w:val="22"/>
          <w:lang w:val="en-US"/>
        </w:rPr>
        <w:t>vmp</w:t>
      </w:r>
      <w:proofErr w:type="spellEnd"/>
      <w:r w:rsidRPr="006A1006">
        <w:rPr>
          <w:sz w:val="22"/>
          <w:szCs w:val="22"/>
        </w:rPr>
        <w:t>»</w:t>
      </w:r>
    </w:p>
    <w:p w:rsidR="002C128E" w:rsidRPr="002C128E" w:rsidRDefault="002C128E" w:rsidP="002C128E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Модель пациента для ВМП (90) </w:t>
      </w:r>
      <w:r w:rsidR="002329F7">
        <w:rPr>
          <w:sz w:val="22"/>
          <w:szCs w:val="22"/>
        </w:rPr>
        <w:t>–</w:t>
      </w:r>
      <w:r>
        <w:rPr>
          <w:sz w:val="22"/>
          <w:szCs w:val="22"/>
        </w:rPr>
        <w:t xml:space="preserve"> </w:t>
      </w:r>
      <w:r w:rsidR="002329F7">
        <w:rPr>
          <w:sz w:val="22"/>
          <w:szCs w:val="22"/>
        </w:rPr>
        <w:t>«</w:t>
      </w:r>
      <w:proofErr w:type="spellStart"/>
      <w:r>
        <w:rPr>
          <w:sz w:val="22"/>
          <w:szCs w:val="22"/>
          <w:lang w:val="en-US"/>
        </w:rPr>
        <w:t>vmp</w:t>
      </w:r>
      <w:proofErr w:type="spellEnd"/>
      <w:r w:rsidR="002329F7" w:rsidRPr="002329F7">
        <w:rPr>
          <w:sz w:val="22"/>
          <w:szCs w:val="22"/>
        </w:rPr>
        <w:t>_</w:t>
      </w:r>
      <w:r w:rsidR="002329F7">
        <w:rPr>
          <w:sz w:val="22"/>
          <w:szCs w:val="22"/>
          <w:lang w:val="en-US"/>
        </w:rPr>
        <w:t>pat</w:t>
      </w:r>
      <w:r w:rsidR="002329F7" w:rsidRPr="002329F7">
        <w:rPr>
          <w:sz w:val="22"/>
          <w:szCs w:val="22"/>
        </w:rPr>
        <w:t>_</w:t>
      </w:r>
      <w:r w:rsidR="002329F7">
        <w:rPr>
          <w:sz w:val="22"/>
          <w:szCs w:val="22"/>
          <w:lang w:val="en-US"/>
        </w:rPr>
        <w:t>model</w:t>
      </w:r>
      <w:r w:rsidR="002329F7">
        <w:rPr>
          <w:sz w:val="22"/>
          <w:szCs w:val="22"/>
        </w:rPr>
        <w:t>»</w:t>
      </w:r>
    </w:p>
    <w:p w:rsidR="00520F50" w:rsidRPr="007F6FFA" w:rsidRDefault="00520F50" w:rsidP="00520F50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F6FFA">
        <w:rPr>
          <w:sz w:val="22"/>
          <w:szCs w:val="22"/>
        </w:rPr>
        <w:t>Справочник льготников</w:t>
      </w:r>
      <w:r w:rsidR="00CD301C" w:rsidRPr="007F6FFA">
        <w:rPr>
          <w:sz w:val="22"/>
          <w:szCs w:val="22"/>
        </w:rPr>
        <w:t>(69)</w:t>
      </w:r>
      <w:r w:rsidRPr="007F6FFA">
        <w:rPr>
          <w:sz w:val="22"/>
          <w:szCs w:val="22"/>
        </w:rPr>
        <w:t xml:space="preserve">  </w:t>
      </w:r>
      <w:r w:rsidR="00E05E07" w:rsidRPr="007F6FFA">
        <w:rPr>
          <w:sz w:val="22"/>
          <w:szCs w:val="22"/>
          <w:lang w:val="en-US"/>
        </w:rPr>
        <w:t xml:space="preserve">- </w:t>
      </w:r>
      <w:r w:rsidRPr="007F6FFA">
        <w:rPr>
          <w:sz w:val="22"/>
          <w:szCs w:val="22"/>
        </w:rPr>
        <w:t>«</w:t>
      </w:r>
      <w:proofErr w:type="spellStart"/>
      <w:r w:rsidRPr="007F6FFA">
        <w:rPr>
          <w:sz w:val="22"/>
          <w:szCs w:val="22"/>
          <w:lang w:val="en-US"/>
        </w:rPr>
        <w:t>Privelege_codes</w:t>
      </w:r>
      <w:proofErr w:type="spellEnd"/>
      <w:r w:rsidRPr="007F6FFA">
        <w:rPr>
          <w:sz w:val="22"/>
          <w:szCs w:val="22"/>
        </w:rPr>
        <w:t>»</w:t>
      </w:r>
    </w:p>
    <w:p w:rsidR="00520F50" w:rsidRPr="007F6FFA" w:rsidRDefault="00520F50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F6FFA">
        <w:rPr>
          <w:sz w:val="22"/>
          <w:szCs w:val="22"/>
        </w:rPr>
        <w:t>Справочник ВМП</w:t>
      </w:r>
      <w:r w:rsidR="00CD301C" w:rsidRPr="007F6FFA">
        <w:rPr>
          <w:sz w:val="22"/>
          <w:szCs w:val="22"/>
        </w:rPr>
        <w:t>(70)</w:t>
      </w:r>
      <w:r w:rsidR="00E05E07" w:rsidRPr="007F6FFA">
        <w:rPr>
          <w:sz w:val="22"/>
          <w:szCs w:val="22"/>
        </w:rPr>
        <w:t xml:space="preserve"> - </w:t>
      </w:r>
      <w:r w:rsidRPr="007F6FFA">
        <w:rPr>
          <w:sz w:val="22"/>
          <w:szCs w:val="22"/>
        </w:rPr>
        <w:t>«</w:t>
      </w:r>
      <w:proofErr w:type="spellStart"/>
      <w:r w:rsidRPr="007F6FFA">
        <w:rPr>
          <w:sz w:val="22"/>
          <w:szCs w:val="22"/>
        </w:rPr>
        <w:t>Vmp_kind</w:t>
      </w:r>
      <w:r w:rsidR="00F53252" w:rsidRPr="007F6FFA">
        <w:rPr>
          <w:sz w:val="22"/>
          <w:szCs w:val="22"/>
        </w:rPr>
        <w:t>s</w:t>
      </w:r>
      <w:proofErr w:type="spellEnd"/>
      <w:r w:rsidRPr="007F6FFA">
        <w:rPr>
          <w:sz w:val="22"/>
          <w:szCs w:val="22"/>
        </w:rPr>
        <w:t>»</w:t>
      </w:r>
    </w:p>
    <w:p w:rsidR="00BA314D" w:rsidRPr="002329F7" w:rsidRDefault="00BA314D" w:rsidP="00264595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2329F7">
        <w:rPr>
          <w:sz w:val="22"/>
          <w:szCs w:val="22"/>
        </w:rPr>
        <w:t>Справочник метод</w:t>
      </w:r>
      <w:r w:rsidR="00264595" w:rsidRPr="002329F7">
        <w:rPr>
          <w:sz w:val="22"/>
          <w:szCs w:val="22"/>
        </w:rPr>
        <w:t>ов</w:t>
      </w:r>
      <w:r w:rsidRPr="002329F7">
        <w:rPr>
          <w:sz w:val="22"/>
          <w:szCs w:val="22"/>
        </w:rPr>
        <w:t xml:space="preserve"> ВМП(71)</w:t>
      </w:r>
      <w:r w:rsidR="00E05E07" w:rsidRPr="002329F7">
        <w:rPr>
          <w:sz w:val="22"/>
          <w:szCs w:val="22"/>
        </w:rPr>
        <w:t xml:space="preserve"> - </w:t>
      </w:r>
      <w:r w:rsidRPr="002329F7">
        <w:rPr>
          <w:sz w:val="22"/>
          <w:szCs w:val="22"/>
        </w:rPr>
        <w:t>«</w:t>
      </w:r>
      <w:proofErr w:type="spellStart"/>
      <w:r w:rsidR="00264595" w:rsidRPr="002329F7">
        <w:rPr>
          <w:sz w:val="22"/>
          <w:szCs w:val="22"/>
        </w:rPr>
        <w:t>Vmp_metods</w:t>
      </w:r>
      <w:proofErr w:type="spellEnd"/>
      <w:r w:rsidRPr="002329F7">
        <w:rPr>
          <w:sz w:val="22"/>
          <w:szCs w:val="22"/>
        </w:rPr>
        <w:t>»</w:t>
      </w:r>
    </w:p>
    <w:p w:rsidR="00E05E07" w:rsidRDefault="00E05E07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1315C">
        <w:rPr>
          <w:sz w:val="22"/>
          <w:szCs w:val="22"/>
        </w:rPr>
        <w:t>Справочник видов пробирок (72) - «</w:t>
      </w:r>
      <w:proofErr w:type="spellStart"/>
      <w:r w:rsidRPr="00D1315C">
        <w:rPr>
          <w:sz w:val="22"/>
          <w:szCs w:val="22"/>
        </w:rPr>
        <w:t>Tube_types</w:t>
      </w:r>
      <w:proofErr w:type="spellEnd"/>
      <w:r w:rsidRPr="00D1315C">
        <w:rPr>
          <w:sz w:val="22"/>
          <w:szCs w:val="22"/>
        </w:rPr>
        <w:t>»</w:t>
      </w:r>
    </w:p>
    <w:p w:rsidR="00180506" w:rsidRDefault="00180506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8234F">
        <w:rPr>
          <w:sz w:val="22"/>
          <w:szCs w:val="22"/>
        </w:rPr>
        <w:t>Справочник разновидностей приема (73) - «</w:t>
      </w:r>
      <w:r w:rsidRPr="0018234F">
        <w:rPr>
          <w:rFonts w:ascii="Cambria" w:hAnsi="Cambria" w:cs="Cambria"/>
          <w:sz w:val="22"/>
          <w:szCs w:val="22"/>
          <w:lang w:val="en-US"/>
        </w:rPr>
        <w:t>Reception</w:t>
      </w:r>
      <w:r w:rsidRPr="0018234F">
        <w:rPr>
          <w:rFonts w:ascii="Cambria" w:hAnsi="Cambria" w:cs="Cambria"/>
          <w:sz w:val="22"/>
          <w:szCs w:val="22"/>
        </w:rPr>
        <w:t>_</w:t>
      </w:r>
      <w:r w:rsidRPr="0018234F">
        <w:rPr>
          <w:rFonts w:ascii="Cambria" w:hAnsi="Cambria" w:cs="Cambria"/>
          <w:sz w:val="22"/>
          <w:szCs w:val="22"/>
          <w:lang w:val="en-US"/>
        </w:rPr>
        <w:t>types</w:t>
      </w:r>
      <w:r w:rsidRPr="0018234F">
        <w:rPr>
          <w:sz w:val="22"/>
          <w:szCs w:val="22"/>
        </w:rPr>
        <w:t>»</w:t>
      </w:r>
    </w:p>
    <w:p w:rsidR="0018234F" w:rsidRPr="004A2497" w:rsidRDefault="0046517E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A2497">
        <w:rPr>
          <w:sz w:val="22"/>
          <w:szCs w:val="22"/>
        </w:rPr>
        <w:t>Справочник родственных специальностей (74) – «</w:t>
      </w:r>
      <w:proofErr w:type="spellStart"/>
      <w:r w:rsidRPr="004A2497">
        <w:rPr>
          <w:sz w:val="22"/>
          <w:szCs w:val="22"/>
        </w:rPr>
        <w:t>Related_spec</w:t>
      </w:r>
      <w:proofErr w:type="spellEnd"/>
      <w:r w:rsidRPr="004A2497">
        <w:rPr>
          <w:sz w:val="22"/>
          <w:szCs w:val="22"/>
        </w:rPr>
        <w:t>»</w:t>
      </w:r>
    </w:p>
    <w:p w:rsidR="00841A4A" w:rsidRPr="004A2497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Условия оказания помощи </w:t>
      </w:r>
      <w:r w:rsidR="00841A4A" w:rsidRPr="004A2497">
        <w:rPr>
          <w:sz w:val="22"/>
          <w:szCs w:val="22"/>
        </w:rPr>
        <w:t>(75) – «</w:t>
      </w:r>
      <w:proofErr w:type="spellStart"/>
      <w:r w:rsidRPr="007963FF">
        <w:rPr>
          <w:sz w:val="22"/>
          <w:szCs w:val="22"/>
        </w:rPr>
        <w:t>Help_types</w:t>
      </w:r>
      <w:proofErr w:type="spellEnd"/>
      <w:r w:rsidR="00841A4A" w:rsidRPr="004A2497">
        <w:rPr>
          <w:sz w:val="22"/>
          <w:szCs w:val="22"/>
        </w:rPr>
        <w:t>»</w:t>
      </w:r>
    </w:p>
    <w:p w:rsidR="00841A4A" w:rsidRPr="004A2497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Виды медицинской помощи </w:t>
      </w:r>
      <w:r w:rsidR="00841A4A" w:rsidRPr="004A2497">
        <w:rPr>
          <w:sz w:val="22"/>
          <w:szCs w:val="22"/>
        </w:rPr>
        <w:t>(76) – «</w:t>
      </w:r>
      <w:proofErr w:type="spellStart"/>
      <w:r w:rsidRPr="007963FF">
        <w:rPr>
          <w:sz w:val="22"/>
          <w:szCs w:val="22"/>
        </w:rPr>
        <w:t>Aiding_types</w:t>
      </w:r>
      <w:proofErr w:type="spellEnd"/>
      <w:r w:rsidR="00841A4A" w:rsidRPr="004A2497">
        <w:rPr>
          <w:sz w:val="22"/>
          <w:szCs w:val="22"/>
        </w:rPr>
        <w:t>»</w:t>
      </w:r>
    </w:p>
    <w:p w:rsidR="00841A4A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>Поверхности зуба</w:t>
      </w:r>
      <w:r w:rsidR="00841A4A" w:rsidRPr="004A2497">
        <w:rPr>
          <w:sz w:val="22"/>
          <w:szCs w:val="22"/>
        </w:rPr>
        <w:t xml:space="preserve"> (7</w:t>
      </w:r>
      <w:r>
        <w:rPr>
          <w:sz w:val="22"/>
          <w:szCs w:val="22"/>
          <w:lang w:val="en-US"/>
        </w:rPr>
        <w:t>7</w:t>
      </w:r>
      <w:r w:rsidR="00841A4A" w:rsidRPr="004A2497">
        <w:rPr>
          <w:sz w:val="22"/>
          <w:szCs w:val="22"/>
        </w:rPr>
        <w:t>) – «</w:t>
      </w:r>
      <w:proofErr w:type="spellStart"/>
      <w:r w:rsidRPr="007963FF">
        <w:rPr>
          <w:sz w:val="22"/>
          <w:szCs w:val="22"/>
        </w:rPr>
        <w:t>P_tooths</w:t>
      </w:r>
      <w:proofErr w:type="spellEnd"/>
      <w:r w:rsidR="00841A4A" w:rsidRPr="004A2497">
        <w:rPr>
          <w:sz w:val="22"/>
          <w:szCs w:val="22"/>
        </w:rPr>
        <w:t>»</w:t>
      </w:r>
    </w:p>
    <w:p w:rsidR="007963FF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Зубная формула </w:t>
      </w:r>
      <w:r w:rsidRPr="004A2497">
        <w:rPr>
          <w:sz w:val="22"/>
          <w:szCs w:val="22"/>
        </w:rPr>
        <w:t>(7</w:t>
      </w:r>
      <w:r>
        <w:rPr>
          <w:sz w:val="22"/>
          <w:szCs w:val="22"/>
          <w:lang w:val="en-US"/>
        </w:rPr>
        <w:t>8</w:t>
      </w:r>
      <w:r w:rsidRPr="004A2497">
        <w:rPr>
          <w:sz w:val="22"/>
          <w:szCs w:val="22"/>
        </w:rPr>
        <w:t>) – «</w:t>
      </w:r>
      <w:proofErr w:type="spellStart"/>
      <w:r w:rsidRPr="007963FF">
        <w:rPr>
          <w:sz w:val="22"/>
          <w:szCs w:val="22"/>
        </w:rPr>
        <w:t>N_tooths</w:t>
      </w:r>
      <w:proofErr w:type="spellEnd"/>
      <w:r w:rsidRPr="004A2497">
        <w:rPr>
          <w:sz w:val="22"/>
          <w:szCs w:val="22"/>
        </w:rPr>
        <w:t>»</w:t>
      </w:r>
    </w:p>
    <w:p w:rsidR="007963FF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>Расходные материалы</w:t>
      </w:r>
      <w:r w:rsidRPr="004A2497">
        <w:rPr>
          <w:sz w:val="22"/>
          <w:szCs w:val="22"/>
        </w:rPr>
        <w:t xml:space="preserve"> (7</w:t>
      </w:r>
      <w:r>
        <w:rPr>
          <w:sz w:val="22"/>
          <w:szCs w:val="22"/>
          <w:lang w:val="en-US"/>
        </w:rPr>
        <w:t>9</w:t>
      </w:r>
      <w:r w:rsidRPr="004A2497">
        <w:rPr>
          <w:sz w:val="22"/>
          <w:szCs w:val="22"/>
        </w:rPr>
        <w:t>) – «</w:t>
      </w:r>
      <w:proofErr w:type="spellStart"/>
      <w:r w:rsidRPr="007963FF">
        <w:rPr>
          <w:sz w:val="22"/>
          <w:szCs w:val="22"/>
        </w:rPr>
        <w:t>consumables</w:t>
      </w:r>
      <w:proofErr w:type="spellEnd"/>
      <w:r w:rsidRPr="004A2497">
        <w:rPr>
          <w:sz w:val="22"/>
          <w:szCs w:val="22"/>
        </w:rPr>
        <w:t>»</w:t>
      </w:r>
    </w:p>
    <w:p w:rsidR="007963FF" w:rsidRDefault="002C57ED" w:rsidP="002C57ED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2C57ED">
        <w:rPr>
          <w:sz w:val="22"/>
          <w:szCs w:val="22"/>
        </w:rPr>
        <w:t xml:space="preserve">Пол пациента </w:t>
      </w:r>
      <w:r>
        <w:rPr>
          <w:sz w:val="22"/>
          <w:szCs w:val="22"/>
          <w:lang w:val="en-US"/>
        </w:rPr>
        <w:t xml:space="preserve"> (30</w:t>
      </w:r>
      <w:r w:rsidR="000E4F21">
        <w:rPr>
          <w:sz w:val="22"/>
          <w:szCs w:val="22"/>
          <w:lang w:val="en-US"/>
        </w:rPr>
        <w:t>.3</w:t>
      </w:r>
      <w:r>
        <w:rPr>
          <w:sz w:val="22"/>
          <w:szCs w:val="22"/>
          <w:lang w:val="en-US"/>
        </w:rPr>
        <w:t>)</w:t>
      </w:r>
      <w:r>
        <w:rPr>
          <w:sz w:val="22"/>
          <w:szCs w:val="22"/>
        </w:rPr>
        <w:t xml:space="preserve">  «</w:t>
      </w:r>
      <w:proofErr w:type="spellStart"/>
      <w:r w:rsidR="007963FF" w:rsidRPr="007963FF">
        <w:rPr>
          <w:sz w:val="22"/>
          <w:szCs w:val="22"/>
        </w:rPr>
        <w:t>sex</w:t>
      </w:r>
      <w:proofErr w:type="spellEnd"/>
      <w:r>
        <w:rPr>
          <w:sz w:val="22"/>
          <w:szCs w:val="22"/>
        </w:rPr>
        <w:t>»</w:t>
      </w:r>
      <w:r w:rsidR="007963FF">
        <w:rPr>
          <w:sz w:val="22"/>
          <w:szCs w:val="22"/>
          <w:lang w:val="en-US"/>
        </w:rPr>
        <w:t xml:space="preserve"> </w:t>
      </w:r>
    </w:p>
    <w:p w:rsidR="005565AA" w:rsidRPr="000E4F21" w:rsidRDefault="000E4F21" w:rsidP="000E4F21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  <w:lang w:val="en-US"/>
        </w:rPr>
      </w:pPr>
      <w:r w:rsidRPr="000E4F21">
        <w:rPr>
          <w:sz w:val="22"/>
          <w:szCs w:val="22"/>
        </w:rPr>
        <w:t>Вид</w:t>
      </w:r>
      <w:r w:rsidRPr="000E4F21">
        <w:rPr>
          <w:sz w:val="22"/>
          <w:szCs w:val="22"/>
          <w:lang w:val="en-US"/>
        </w:rPr>
        <w:t xml:space="preserve"> </w:t>
      </w:r>
      <w:r w:rsidRPr="000E4F21">
        <w:rPr>
          <w:sz w:val="22"/>
          <w:szCs w:val="22"/>
        </w:rPr>
        <w:t>аборта</w:t>
      </w:r>
      <w:r w:rsidRPr="000E4F21">
        <w:rPr>
          <w:sz w:val="22"/>
          <w:szCs w:val="22"/>
          <w:lang w:val="en-US"/>
        </w:rPr>
        <w:t xml:space="preserve">  (85) « </w:t>
      </w:r>
      <w:proofErr w:type="spellStart"/>
      <w:r w:rsidRPr="000E4F21">
        <w:rPr>
          <w:sz w:val="22"/>
          <w:szCs w:val="22"/>
          <w:lang w:val="en-US"/>
        </w:rPr>
        <w:t>abortion</w:t>
      </w:r>
      <w:r>
        <w:rPr>
          <w:sz w:val="22"/>
          <w:szCs w:val="22"/>
          <w:lang w:val="en-US"/>
        </w:rPr>
        <w:t>_</w:t>
      </w:r>
      <w:r w:rsidRPr="000E4F21">
        <w:rPr>
          <w:sz w:val="22"/>
          <w:szCs w:val="22"/>
          <w:lang w:val="en-US"/>
        </w:rPr>
        <w:t>type</w:t>
      </w:r>
      <w:proofErr w:type="spellEnd"/>
      <w:r w:rsidRPr="000E4F21">
        <w:rPr>
          <w:sz w:val="22"/>
          <w:szCs w:val="22"/>
          <w:lang w:val="en-US"/>
        </w:rPr>
        <w:t>»</w:t>
      </w:r>
    </w:p>
    <w:p w:rsidR="005565AA" w:rsidRPr="00421F80" w:rsidRDefault="00286050" w:rsidP="00286050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21F80">
        <w:rPr>
          <w:sz w:val="22"/>
          <w:szCs w:val="22"/>
        </w:rPr>
        <w:t>Формы оказания медицинской помощи</w:t>
      </w:r>
      <w:r w:rsidR="000E4F21" w:rsidRPr="00421F80">
        <w:rPr>
          <w:sz w:val="22"/>
          <w:szCs w:val="22"/>
        </w:rPr>
        <w:t xml:space="preserve">  (86) - «</w:t>
      </w:r>
      <w:r w:rsidR="000E4F21" w:rsidRPr="00421F80">
        <w:rPr>
          <w:sz w:val="22"/>
          <w:szCs w:val="22"/>
          <w:lang w:val="en-US"/>
        </w:rPr>
        <w:t>vg</w:t>
      </w:r>
      <w:r w:rsidR="000E4F21" w:rsidRPr="00421F80">
        <w:rPr>
          <w:sz w:val="22"/>
          <w:szCs w:val="22"/>
        </w:rPr>
        <w:t>»</w:t>
      </w:r>
    </w:p>
    <w:p w:rsidR="00E05E07" w:rsidRPr="0021483B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C4732F" w:rsidRDefault="00670FB3" w:rsidP="00C4732F">
      <w:pPr>
        <w:pStyle w:val="1"/>
        <w:spacing w:after="240"/>
        <w:ind w:left="709" w:hanging="357"/>
      </w:pPr>
      <w:bookmarkStart w:id="28" w:name="_Toc297553521"/>
      <w:bookmarkStart w:id="29" w:name="_Toc314586195"/>
      <w:bookmarkStart w:id="30" w:name="_Toc504382520"/>
      <w:r w:rsidRPr="00C4732F">
        <w:lastRenderedPageBreak/>
        <w:t>Элементы и атрибуты</w:t>
      </w:r>
      <w:bookmarkEnd w:id="28"/>
      <w:bookmarkEnd w:id="29"/>
      <w:bookmarkEnd w:id="30"/>
    </w:p>
    <w:p w:rsidR="00C4732F" w:rsidRPr="00C4732F" w:rsidRDefault="00C4732F" w:rsidP="00C4732F">
      <w:pPr>
        <w:ind w:firstLine="709"/>
        <w:rPr>
          <w:lang w:eastAsia="ar-SA"/>
        </w:rPr>
      </w:pPr>
      <w:r w:rsidRPr="00C4732F">
        <w:rPr>
          <w:lang w:eastAsia="ar-SA"/>
        </w:rPr>
        <w:t>В таблицах, приведенных ниже, в столбце «Условия заполнения» указывается:</w:t>
      </w:r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2E0227" w:rsidRDefault="00670FB3" w:rsidP="00670448">
      <w:pPr>
        <w:numPr>
          <w:ilvl w:val="0"/>
          <w:numId w:val="6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2E0227">
        <w:rPr>
          <w:b/>
          <w:lang w:val="en-US" w:eastAsia="ar-SA"/>
        </w:rPr>
        <w:t>patronymic</w:t>
      </w:r>
      <w:r w:rsidRPr="002E0227">
        <w:rPr>
          <w:b/>
          <w:lang w:eastAsia="ar-SA"/>
        </w:rPr>
        <w:t>=””</w:t>
      </w:r>
      <w:r w:rsidRPr="002E0227">
        <w:rPr>
          <w:lang w:eastAsia="ar-SA"/>
        </w:rPr>
        <w:t xml:space="preserve">). 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столбце «Ограничения» указываются:</w:t>
      </w:r>
    </w:p>
    <w:p w:rsidR="00670FB3" w:rsidRPr="004D5B2D" w:rsidRDefault="00670FB3" w:rsidP="00670448">
      <w:pPr>
        <w:pStyle w:val="Arial5555"/>
        <w:numPr>
          <w:ilvl w:val="0"/>
          <w:numId w:val="10"/>
        </w:numPr>
        <w:spacing w:after="0" w:line="360" w:lineRule="auto"/>
        <w:ind w:left="709" w:hanging="425"/>
        <w:rPr>
          <w:lang w:eastAsia="ar-SA"/>
        </w:rPr>
      </w:pPr>
      <w:r w:rsidRPr="004D5B2D">
        <w:rPr>
          <w:lang w:eastAsia="ar-SA"/>
        </w:rPr>
        <w:t>Ограничения на длину: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«n символов» – атрибут должен иметь длину ровно n символов;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«до n символов» – атрибут может иметь длину от 0 до n;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 xml:space="preserve"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</w:t>
      </w:r>
      <w:proofErr w:type="spellStart"/>
      <w:r w:rsidRPr="004D5B2D">
        <w:rPr>
          <w:lang w:eastAsia="ar-SA"/>
        </w:rPr>
        <w:t>string</w:t>
      </w:r>
      <w:proofErr w:type="spellEnd"/>
      <w:r w:rsidRPr="004D5B2D">
        <w:rPr>
          <w:lang w:eastAsia="ar-SA"/>
        </w:rPr>
        <w:t>);</w:t>
      </w:r>
    </w:p>
    <w:p w:rsidR="00670FB3" w:rsidRPr="004D5B2D" w:rsidRDefault="00670FB3" w:rsidP="00670448">
      <w:pPr>
        <w:pStyle w:val="Arial5555"/>
        <w:numPr>
          <w:ilvl w:val="0"/>
          <w:numId w:val="10"/>
        </w:numPr>
        <w:spacing w:after="0" w:line="360" w:lineRule="auto"/>
        <w:rPr>
          <w:lang w:eastAsia="ar-SA"/>
        </w:rPr>
      </w:pPr>
      <w:r w:rsidRPr="004D5B2D">
        <w:rPr>
          <w:lang w:eastAsia="ar-SA"/>
        </w:rPr>
        <w:t>Ограничения на значения:</w:t>
      </w:r>
    </w:p>
    <w:p w:rsidR="00670FB3" w:rsidRPr="004D5B2D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4D5B2D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FA0014" w:rsidRDefault="00670FB3" w:rsidP="00670FB3">
      <w:pPr>
        <w:pStyle w:val="af0"/>
        <w:spacing w:after="0" w:line="360" w:lineRule="auto"/>
        <w:ind w:left="792"/>
      </w:pPr>
    </w:p>
    <w:p w:rsidR="00C67975" w:rsidRPr="00C4732F" w:rsidRDefault="00C67975" w:rsidP="00C4732F">
      <w:pPr>
        <w:pStyle w:val="1"/>
        <w:spacing w:after="240"/>
        <w:ind w:left="709" w:hanging="357"/>
      </w:pPr>
      <w:bookmarkStart w:id="31" w:name="_Toc314586198"/>
      <w:bookmarkStart w:id="32" w:name="_Toc504382521"/>
      <w:bookmarkStart w:id="33" w:name="_Toc314586197"/>
      <w:r w:rsidRPr="00C4732F">
        <w:lastRenderedPageBreak/>
        <w:t>Содержание документа</w:t>
      </w:r>
      <w:bookmarkEnd w:id="31"/>
      <w:bookmarkEnd w:id="32"/>
    </w:p>
    <w:p w:rsidR="00670FB3" w:rsidRPr="00731AF0" w:rsidRDefault="00670FB3" w:rsidP="00346FD9">
      <w:pPr>
        <w:ind w:firstLine="0"/>
        <w:rPr>
          <w:b/>
          <w:sz w:val="22"/>
          <w:szCs w:val="22"/>
        </w:rPr>
      </w:pPr>
      <w:r w:rsidRPr="00731AF0">
        <w:rPr>
          <w:sz w:val="22"/>
          <w:szCs w:val="22"/>
        </w:rPr>
        <w:t xml:space="preserve">Атрибуты элемента </w:t>
      </w:r>
      <w:proofErr w:type="spellStart"/>
      <w:r w:rsidRPr="00731AF0">
        <w:rPr>
          <w:sz w:val="22"/>
          <w:szCs w:val="22"/>
        </w:rPr>
        <w:t>body</w:t>
      </w:r>
      <w:bookmarkEnd w:id="3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89"/>
        <w:gridCol w:w="721"/>
        <w:gridCol w:w="2977"/>
      </w:tblGrid>
      <w:tr w:rsidR="00670FB3" w:rsidRPr="002E0227" w:rsidTr="00BC022F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cantSplit/>
          <w:trHeight w:val="266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 xml:space="preserve">До </w:t>
            </w:r>
            <w:r w:rsidRPr="002E0227">
              <w:rPr>
                <w:sz w:val="22"/>
                <w:szCs w:val="22"/>
                <w:lang w:val="en-US"/>
              </w:rPr>
              <w:t>300</w:t>
            </w:r>
            <w:r w:rsidRPr="002E0227">
              <w:rPr>
                <w:sz w:val="22"/>
                <w:szCs w:val="22"/>
              </w:rPr>
              <w:t xml:space="preserve"> символов</w:t>
            </w:r>
          </w:p>
        </w:tc>
      </w:tr>
      <w:tr w:rsidR="00670FB3" w:rsidRPr="002E0227" w:rsidTr="00BC022F">
        <w:trPr>
          <w:cantSplit/>
          <w:trHeight w:val="627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protocol</w:t>
            </w:r>
            <w:proofErr w:type="spellEnd"/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</w:t>
            </w:r>
            <w:r w:rsidR="004D5B2D">
              <w:rPr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full,changes</w:t>
            </w:r>
            <w:proofErr w:type="spellEnd"/>
          </w:p>
        </w:tc>
      </w:tr>
      <w:tr w:rsidR="00670FB3" w:rsidRPr="002E0227" w:rsidTr="00BC022F">
        <w:trPr>
          <w:cantSplit/>
          <w:trHeight w:val="329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begin_date</w:t>
            </w:r>
            <w:proofErr w:type="spellEnd"/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Дата начала действия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2E022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670FB3" w:rsidRPr="002E022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creation_date</w:t>
            </w:r>
            <w:proofErr w:type="spellEnd"/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Дата создания</w:t>
            </w:r>
            <w:r w:rsidRPr="00A3324B">
              <w:rPr>
                <w:color w:val="FF0000"/>
                <w:sz w:val="22"/>
                <w:szCs w:val="22"/>
              </w:rPr>
              <w:t xml:space="preserve">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2E022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670FB3" w:rsidRPr="002E022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telcreator</w:t>
            </w:r>
            <w:proofErr w:type="spellEnd"/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1D544C" w:rsidRDefault="00180506" w:rsidP="00180506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4" w:name="_Toc314586199"/>
      <w:r w:rsidRPr="001D544C">
        <w:rPr>
          <w:rFonts w:ascii="Times New Roman" w:hAnsi="Times New Roman" w:cs="Times New Roman"/>
          <w:sz w:val="24"/>
          <w:szCs w:val="24"/>
        </w:rPr>
        <w:t xml:space="preserve"> </w:t>
      </w:r>
      <w:bookmarkStart w:id="35" w:name="_Toc504382522"/>
      <w:r w:rsidRPr="001D544C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34"/>
      <w:bookmarkEnd w:id="35"/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36" w:name="_Toc314586200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LPUs</w:t>
      </w:r>
      <w:proofErr w:type="spellEnd"/>
      <w:r w:rsidRPr="00346FD9">
        <w:rPr>
          <w:sz w:val="22"/>
          <w:szCs w:val="22"/>
        </w:rPr>
        <w:t>- LPU</w:t>
      </w:r>
      <w:bookmarkEnd w:id="3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99"/>
        <w:gridCol w:w="721"/>
        <w:gridCol w:w="2312"/>
      </w:tblGrid>
      <w:tr w:rsidR="00670FB3" w:rsidRPr="002E022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421F80">
        <w:trPr>
          <w:trHeight w:val="22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kpp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</w:rPr>
              <w:t>Кпп</w:t>
            </w:r>
            <w:proofErr w:type="spellEnd"/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421F80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ИНН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421F80">
        <w:trPr>
          <w:trHeight w:val="28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</w:rPr>
              <w:t>Ogr</w:t>
            </w:r>
            <w:proofErr w:type="spellEnd"/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421F80">
        <w:trPr>
          <w:trHeight w:val="22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1D544C" w:rsidRPr="00B5780A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405623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1D544C">
              <w:rPr>
                <w:sz w:val="22"/>
                <w:szCs w:val="22"/>
                <w:lang w:eastAsia="ar-SA"/>
              </w:rPr>
              <w:t>podush_smp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405623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405623">
              <w:rPr>
                <w:sz w:val="22"/>
                <w:szCs w:val="22"/>
                <w:lang w:eastAsia="ar-SA"/>
              </w:rPr>
              <w:t>Подушевое</w:t>
            </w:r>
            <w:proofErr w:type="spellEnd"/>
            <w:r w:rsidRPr="00405623">
              <w:rPr>
                <w:sz w:val="22"/>
                <w:szCs w:val="22"/>
                <w:lang w:eastAsia="ar-SA"/>
              </w:rPr>
              <w:t xml:space="preserve"> финансирование</w:t>
            </w:r>
            <w:r>
              <w:rPr>
                <w:sz w:val="22"/>
                <w:szCs w:val="22"/>
                <w:lang w:eastAsia="ar-SA"/>
              </w:rPr>
              <w:t xml:space="preserve"> СМП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405623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05623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1D544C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1D544C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0 – нет,  </w:t>
            </w:r>
            <w:r>
              <w:rPr>
                <w:sz w:val="22"/>
                <w:szCs w:val="22"/>
                <w:lang w:val="en-US" w:eastAsia="ar-SA"/>
              </w:rPr>
              <w:t>1</w:t>
            </w:r>
            <w:r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1D544C" w:rsidRPr="00B5780A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405623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1D544C">
              <w:rPr>
                <w:sz w:val="22"/>
                <w:szCs w:val="22"/>
                <w:lang w:eastAsia="ar-SA"/>
              </w:rPr>
              <w:t>podush_app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405623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405623">
              <w:rPr>
                <w:sz w:val="22"/>
                <w:szCs w:val="22"/>
                <w:lang w:eastAsia="ar-SA"/>
              </w:rPr>
              <w:t>Подушевое</w:t>
            </w:r>
            <w:proofErr w:type="spellEnd"/>
            <w:r w:rsidRPr="00405623">
              <w:rPr>
                <w:sz w:val="22"/>
                <w:szCs w:val="22"/>
                <w:lang w:eastAsia="ar-SA"/>
              </w:rPr>
              <w:t xml:space="preserve"> финансирование</w:t>
            </w:r>
            <w:r>
              <w:rPr>
                <w:sz w:val="22"/>
                <w:szCs w:val="22"/>
                <w:lang w:eastAsia="ar-SA"/>
              </w:rPr>
              <w:t xml:space="preserve">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405623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05623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405623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405623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0 – нет,  </w:t>
            </w:r>
            <w:r>
              <w:rPr>
                <w:sz w:val="22"/>
                <w:szCs w:val="22"/>
                <w:lang w:val="en-US" w:eastAsia="ar-SA"/>
              </w:rPr>
              <w:t>1</w:t>
            </w:r>
            <w:r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C23EF6" w:rsidRPr="00B5780A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1D544C">
              <w:rPr>
                <w:sz w:val="22"/>
                <w:szCs w:val="22"/>
                <w:lang w:eastAsia="ar-SA"/>
              </w:rPr>
              <w:t>podush_ks</w:t>
            </w:r>
            <w:r w:rsidR="00854D81">
              <w:rPr>
                <w:sz w:val="22"/>
                <w:szCs w:val="22"/>
                <w:lang w:eastAsia="ar-SA"/>
              </w:rPr>
              <w:t>_</w:t>
            </w:r>
            <w:r w:rsidRPr="001D544C">
              <w:rPr>
                <w:sz w:val="22"/>
                <w:szCs w:val="22"/>
                <w:lang w:eastAsia="ar-SA"/>
              </w:rPr>
              <w:t>ds</w:t>
            </w:r>
            <w:r w:rsidR="00854D81">
              <w:rPr>
                <w:sz w:val="22"/>
                <w:szCs w:val="22"/>
                <w:lang w:eastAsia="ar-SA"/>
              </w:rPr>
              <w:t>_</w:t>
            </w:r>
            <w:r w:rsidRPr="001D544C">
              <w:rPr>
                <w:sz w:val="22"/>
                <w:szCs w:val="22"/>
                <w:lang w:eastAsia="ar-SA"/>
              </w:rPr>
              <w:t>app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405623">
              <w:rPr>
                <w:sz w:val="22"/>
                <w:szCs w:val="22"/>
                <w:lang w:eastAsia="ar-SA"/>
              </w:rPr>
              <w:t>Подушевое</w:t>
            </w:r>
            <w:proofErr w:type="spellEnd"/>
            <w:r w:rsidRPr="00405623">
              <w:rPr>
                <w:sz w:val="22"/>
                <w:szCs w:val="22"/>
                <w:lang w:eastAsia="ar-SA"/>
              </w:rPr>
              <w:t xml:space="preserve"> финансирование</w:t>
            </w:r>
            <w:r>
              <w:rPr>
                <w:sz w:val="22"/>
                <w:szCs w:val="22"/>
                <w:lang w:eastAsia="ar-SA"/>
              </w:rPr>
              <w:t xml:space="preserve"> дневного стационара, круглосуточного стационара, 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05623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405623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0 – нет,  </w:t>
            </w:r>
            <w:r>
              <w:rPr>
                <w:sz w:val="22"/>
                <w:szCs w:val="22"/>
                <w:lang w:val="en-US" w:eastAsia="ar-SA"/>
              </w:rPr>
              <w:t>1</w:t>
            </w:r>
            <w:r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B5780A" w:rsidRPr="00B5780A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0D3C8B">
              <w:rPr>
                <w:sz w:val="22"/>
                <w:szCs w:val="22"/>
                <w:lang w:eastAsia="ar-SA"/>
              </w:rPr>
              <w:lastRenderedPageBreak/>
              <w:t>med_help_sign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A59E1" w:rsidRPr="002C57ED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level_p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2C57ED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3A59E1" w:rsidRPr="002C57ED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level_f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DA2377" w:rsidRPr="00DA237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post_id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1 – </w:t>
            </w:r>
            <w:proofErr w:type="spellStart"/>
            <w:r w:rsidRPr="00DA2377">
              <w:rPr>
                <w:sz w:val="22"/>
                <w:szCs w:val="22"/>
                <w:lang w:eastAsia="ar-SA"/>
              </w:rPr>
              <w:t>гл</w:t>
            </w:r>
            <w:proofErr w:type="gramStart"/>
            <w:r w:rsidRPr="00DA237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DA2377">
              <w:rPr>
                <w:sz w:val="22"/>
                <w:szCs w:val="22"/>
                <w:lang w:eastAsia="ar-SA"/>
              </w:rPr>
              <w:t>рач</w:t>
            </w:r>
            <w:proofErr w:type="spellEnd"/>
          </w:p>
          <w:p w:rsidR="00A3324B" w:rsidRPr="00DA237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7</w:t>
            </w:r>
            <w:r w:rsidR="00A3324B" w:rsidRPr="00DA237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DA2377" w:rsidRPr="00DA237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</w:t>
            </w:r>
            <w:r w:rsidR="00A3324B" w:rsidRPr="00DA2377">
              <w:rPr>
                <w:sz w:val="22"/>
                <w:szCs w:val="22"/>
                <w:lang w:eastAsia="ar-SA"/>
              </w:rPr>
              <w:t>io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именительном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Fio_dat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D6C37" w:rsidRPr="00DA237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D6C37">
              <w:rPr>
                <w:sz w:val="22"/>
                <w:szCs w:val="22"/>
                <w:lang w:eastAsia="ar-SA"/>
              </w:rPr>
              <w:t>register_number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BD6C3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 xml:space="preserve">6 </w:t>
            </w:r>
            <w:r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670FB3" w:rsidRPr="009E547D" w:rsidRDefault="00670FB3" w:rsidP="00670FB3">
      <w:pPr>
        <w:rPr>
          <w:lang w:eastAsia="ar-SA"/>
        </w:rPr>
      </w:pPr>
    </w:p>
    <w:p w:rsidR="00405623" w:rsidRPr="00180506" w:rsidRDefault="00405623" w:rsidP="00405623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7" w:name="_Toc504382523"/>
      <w:r w:rsidRPr="00180506">
        <w:rPr>
          <w:rFonts w:ascii="Times New Roman" w:hAnsi="Times New Roman" w:cs="Times New Roman"/>
          <w:sz w:val="24"/>
          <w:szCs w:val="24"/>
        </w:rPr>
        <w:t>Справочник по</w:t>
      </w:r>
      <w:r>
        <w:rPr>
          <w:rFonts w:ascii="Times New Roman" w:hAnsi="Times New Roman" w:cs="Times New Roman"/>
          <w:sz w:val="24"/>
          <w:szCs w:val="24"/>
        </w:rPr>
        <w:t>дра</w:t>
      </w:r>
      <w:r w:rsidR="00BD6C37">
        <w:rPr>
          <w:rFonts w:ascii="Times New Roman" w:hAnsi="Times New Roman" w:cs="Times New Roman"/>
          <w:sz w:val="24"/>
          <w:szCs w:val="24"/>
        </w:rPr>
        <w:t>зделений</w:t>
      </w:r>
      <w:r w:rsidRPr="00180506">
        <w:rPr>
          <w:rFonts w:ascii="Times New Roman" w:hAnsi="Times New Roman" w:cs="Times New Roman"/>
          <w:sz w:val="24"/>
          <w:szCs w:val="24"/>
        </w:rPr>
        <w:t xml:space="preserve"> (МО).</w:t>
      </w:r>
      <w:bookmarkEnd w:id="37"/>
    </w:p>
    <w:p w:rsidR="00433E4C" w:rsidRDefault="00433E4C" w:rsidP="00405623">
      <w:pPr>
        <w:ind w:firstLine="0"/>
        <w:rPr>
          <w:sz w:val="22"/>
          <w:szCs w:val="22"/>
        </w:rPr>
      </w:pPr>
    </w:p>
    <w:p w:rsidR="00405623" w:rsidRPr="00BD6C37" w:rsidRDefault="00405623" w:rsidP="00405623">
      <w:pPr>
        <w:ind w:firstLine="0"/>
        <w:rPr>
          <w:sz w:val="22"/>
          <w:szCs w:val="22"/>
          <w:lang w:val="en-US"/>
        </w:rPr>
      </w:pPr>
      <w:r w:rsidRPr="00346FD9">
        <w:rPr>
          <w:sz w:val="22"/>
          <w:szCs w:val="22"/>
        </w:rPr>
        <w:t>Атрибуты</w:t>
      </w:r>
      <w:r w:rsidRPr="00BD6C37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BD6C37">
        <w:rPr>
          <w:sz w:val="22"/>
          <w:szCs w:val="22"/>
          <w:lang w:val="en-US"/>
        </w:rPr>
        <w:t xml:space="preserve"> </w:t>
      </w:r>
      <w:proofErr w:type="spellStart"/>
      <w:r w:rsidR="00BD6C37">
        <w:rPr>
          <w:sz w:val="22"/>
          <w:szCs w:val="22"/>
          <w:lang w:val="en-US"/>
        </w:rPr>
        <w:t>fed_department_mo</w:t>
      </w:r>
      <w:proofErr w:type="spellEnd"/>
      <w:r w:rsidRPr="00BD6C37">
        <w:rPr>
          <w:sz w:val="22"/>
          <w:szCs w:val="22"/>
          <w:lang w:val="en-US"/>
        </w:rPr>
        <w:t xml:space="preserve">- </w:t>
      </w:r>
      <w:proofErr w:type="spellStart"/>
      <w:r w:rsidR="00BD6C37">
        <w:rPr>
          <w:sz w:val="22"/>
          <w:szCs w:val="22"/>
          <w:lang w:val="en-US"/>
        </w:rPr>
        <w:t>department_mo</w:t>
      </w:r>
      <w:proofErr w:type="spellEnd"/>
      <w:r w:rsidR="00BD6C37" w:rsidRPr="00BD6C37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719"/>
        <w:gridCol w:w="2312"/>
      </w:tblGrid>
      <w:tr w:rsidR="00405623" w:rsidRPr="002E022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D6C37" w:rsidRPr="002E0227" w:rsidTr="00421F80">
        <w:trPr>
          <w:trHeight w:val="6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D6C37">
              <w:rPr>
                <w:sz w:val="22"/>
                <w:szCs w:val="22"/>
                <w:lang w:eastAsia="ar-SA"/>
              </w:rPr>
              <w:t>register_number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 xml:space="preserve">6 </w:t>
            </w:r>
            <w:r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405623" w:rsidRPr="002E022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D6C37">
              <w:rPr>
                <w:sz w:val="22"/>
                <w:szCs w:val="22"/>
                <w:lang w:val="en-US"/>
              </w:rPr>
              <w:t>IDOTD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="00BD6C37">
              <w:rPr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="00BD6C37">
              <w:rPr>
                <w:sz w:val="22"/>
                <w:szCs w:val="22"/>
                <w:lang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D6C37" w:rsidRPr="002E022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D6C37">
              <w:rPr>
                <w:sz w:val="22"/>
                <w:szCs w:val="22"/>
                <w:lang w:val="en-US"/>
              </w:rPr>
              <w:t>PROF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4 </w:t>
            </w:r>
            <w:r w:rsidRPr="002E0227">
              <w:rPr>
                <w:sz w:val="22"/>
                <w:szCs w:val="22"/>
                <w:lang w:eastAsia="ar-SA"/>
              </w:rPr>
              <w:t>символ</w:t>
            </w:r>
            <w:r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0A5107" w:rsidRPr="002E022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BD6C3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level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</w:t>
            </w:r>
            <w:r>
              <w:rPr>
                <w:sz w:val="22"/>
                <w:szCs w:val="22"/>
              </w:rPr>
              <w:t xml:space="preserve">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E022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E022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BD6C37" w:rsidRPr="002E022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D6C3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A5107" w:rsidRPr="000A5107" w:rsidRDefault="000A5107" w:rsidP="00670FB3">
      <w:pPr>
        <w:pStyle w:val="af0"/>
        <w:spacing w:after="0" w:line="360" w:lineRule="auto"/>
        <w:ind w:left="792"/>
      </w:pPr>
    </w:p>
    <w:p w:rsidR="00670FB3" w:rsidRPr="00DB6E8C" w:rsidRDefault="00625AF4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8" w:name="_Toc314586202"/>
      <w:r w:rsidRPr="00DB6E8C">
        <w:rPr>
          <w:rFonts w:ascii="Times New Roman" w:hAnsi="Times New Roman" w:cs="Times New Roman"/>
          <w:sz w:val="24"/>
          <w:szCs w:val="24"/>
        </w:rPr>
        <w:t xml:space="preserve"> </w:t>
      </w:r>
      <w:bookmarkStart w:id="39" w:name="_Toc504382524"/>
      <w:r w:rsidR="00180506" w:rsidRPr="003C0EC5">
        <w:rPr>
          <w:rFonts w:ascii="Times New Roman" w:hAnsi="Times New Roman" w:cs="Times New Roman"/>
          <w:sz w:val="24"/>
          <w:szCs w:val="24"/>
        </w:rPr>
        <w:t xml:space="preserve">Справочник исполнителей платежа (СМО). </w:t>
      </w:r>
      <w:bookmarkEnd w:id="38"/>
      <w:r w:rsidR="00180506">
        <w:rPr>
          <w:rFonts w:ascii="Times New Roman" w:hAnsi="Times New Roman" w:cs="Times New Roman"/>
          <w:sz w:val="24"/>
          <w:szCs w:val="24"/>
        </w:rPr>
        <w:t xml:space="preserve"> (2)</w:t>
      </w:r>
      <w:bookmarkEnd w:id="39"/>
    </w:p>
    <w:p w:rsidR="004D258E" w:rsidRPr="00F5231C" w:rsidRDefault="00DB6E8C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bookmarkStart w:id="40" w:name="_Toc314586204"/>
      <w:r w:rsidRPr="00180506">
        <w:rPr>
          <w:b/>
          <w:bCs/>
          <w:sz w:val="24"/>
          <w:szCs w:val="24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Данные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по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ярославским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СМО</w:t>
      </w:r>
      <w:bookmarkEnd w:id="40"/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41" w:name="_Toc314586203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SMOs</w:t>
      </w:r>
      <w:proofErr w:type="spellEnd"/>
      <w:r w:rsidRPr="00346FD9">
        <w:rPr>
          <w:sz w:val="22"/>
          <w:szCs w:val="22"/>
        </w:rPr>
        <w:t xml:space="preserve"> </w:t>
      </w:r>
      <w:r w:rsidR="00C67975" w:rsidRPr="00346FD9">
        <w:rPr>
          <w:sz w:val="22"/>
          <w:szCs w:val="22"/>
        </w:rPr>
        <w:t>–</w:t>
      </w:r>
      <w:r w:rsidRPr="00346FD9">
        <w:rPr>
          <w:sz w:val="22"/>
          <w:szCs w:val="22"/>
        </w:rPr>
        <w:t xml:space="preserve"> </w:t>
      </w:r>
      <w:proofErr w:type="spellStart"/>
      <w:r w:rsidRPr="00346FD9">
        <w:rPr>
          <w:sz w:val="22"/>
          <w:szCs w:val="22"/>
        </w:rPr>
        <w:t>YaroslavlRegionSMOs</w:t>
      </w:r>
      <w:bookmarkEnd w:id="41"/>
      <w:proofErr w:type="spellEnd"/>
      <w:r w:rsidR="00C67975" w:rsidRPr="00346FD9">
        <w:rPr>
          <w:sz w:val="22"/>
          <w:szCs w:val="22"/>
        </w:rPr>
        <w:t xml:space="preserve"> - </w:t>
      </w:r>
      <w:proofErr w:type="spellStart"/>
      <w:r w:rsidR="00C67975" w:rsidRPr="00346FD9">
        <w:rPr>
          <w:sz w:val="22"/>
          <w:szCs w:val="22"/>
        </w:rPr>
        <w:t>YaroslavlRegionSMO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670FB3" w:rsidRPr="002E022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code_en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943011">
        <w:trPr>
          <w:trHeight w:val="4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code_ru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943011">
        <w:trPr>
          <w:trHeight w:val="23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</w:rPr>
              <w:t>Ogr</w:t>
            </w:r>
            <w:proofErr w:type="spellEnd"/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943011">
        <w:trPr>
          <w:trHeight w:val="9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surname_d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name_d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patronymic_d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520F50" w:rsidRPr="00520F50" w:rsidRDefault="00520F50" w:rsidP="00670FB3">
      <w:pPr>
        <w:pStyle w:val="af0"/>
        <w:spacing w:after="0" w:line="360" w:lineRule="auto"/>
        <w:ind w:left="792"/>
        <w:rPr>
          <w:lang w:val="en-US"/>
        </w:rPr>
      </w:pPr>
    </w:p>
    <w:p w:rsidR="004D258E" w:rsidRPr="00520F50" w:rsidRDefault="00625AF4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</w:rPr>
      </w:pPr>
      <w:bookmarkStart w:id="42" w:name="_Toc314586205"/>
      <w:r w:rsidRPr="00520F50">
        <w:rPr>
          <w:b/>
          <w:bCs/>
          <w:sz w:val="24"/>
          <w:szCs w:val="24"/>
        </w:rPr>
        <w:t xml:space="preserve"> </w:t>
      </w:r>
      <w:r w:rsidR="004D258E" w:rsidRPr="00520F50">
        <w:rPr>
          <w:b/>
          <w:bCs/>
          <w:sz w:val="24"/>
          <w:szCs w:val="24"/>
        </w:rPr>
        <w:t xml:space="preserve">Данные по не </w:t>
      </w:r>
      <w:proofErr w:type="gramStart"/>
      <w:r w:rsidR="004D258E" w:rsidRPr="00520F50">
        <w:rPr>
          <w:b/>
          <w:bCs/>
          <w:sz w:val="24"/>
          <w:szCs w:val="24"/>
        </w:rPr>
        <w:t>ярославским</w:t>
      </w:r>
      <w:proofErr w:type="gramEnd"/>
      <w:r w:rsidR="004D258E" w:rsidRPr="00520F50">
        <w:rPr>
          <w:b/>
          <w:bCs/>
          <w:sz w:val="24"/>
          <w:szCs w:val="24"/>
        </w:rPr>
        <w:t xml:space="preserve"> СМО</w:t>
      </w:r>
    </w:p>
    <w:p w:rsidR="00670FB3" w:rsidRPr="00346FD9" w:rsidRDefault="00670FB3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SMOs</w:t>
      </w:r>
      <w:proofErr w:type="spellEnd"/>
      <w:r w:rsidRPr="00346FD9">
        <w:rPr>
          <w:sz w:val="22"/>
          <w:szCs w:val="22"/>
        </w:rPr>
        <w:t xml:space="preserve"> </w:t>
      </w:r>
      <w:r w:rsidR="00C67975" w:rsidRPr="00346FD9">
        <w:rPr>
          <w:sz w:val="22"/>
          <w:szCs w:val="22"/>
        </w:rPr>
        <w:t>–</w:t>
      </w:r>
      <w:r w:rsidRPr="00346FD9">
        <w:rPr>
          <w:sz w:val="22"/>
          <w:szCs w:val="22"/>
        </w:rPr>
        <w:t xml:space="preserve"> </w:t>
      </w:r>
      <w:proofErr w:type="spellStart"/>
      <w:r w:rsidRPr="00346FD9">
        <w:rPr>
          <w:sz w:val="22"/>
          <w:szCs w:val="22"/>
        </w:rPr>
        <w:t>OtherTerritoriesSMOs</w:t>
      </w:r>
      <w:bookmarkEnd w:id="42"/>
      <w:proofErr w:type="spellEnd"/>
      <w:r w:rsidR="00C67975" w:rsidRPr="00346FD9">
        <w:rPr>
          <w:sz w:val="22"/>
          <w:szCs w:val="22"/>
        </w:rPr>
        <w:t xml:space="preserve"> - </w:t>
      </w:r>
      <w:proofErr w:type="spellStart"/>
      <w:r w:rsidR="00C67975" w:rsidRPr="00346FD9">
        <w:rPr>
          <w:sz w:val="22"/>
          <w:szCs w:val="22"/>
        </w:rPr>
        <w:t>OtherTerritoriesSMO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B5780A" w:rsidRPr="00B5780A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Ограничения</w:t>
            </w:r>
          </w:p>
        </w:tc>
      </w:tr>
      <w:tr w:rsidR="00B5780A" w:rsidRPr="00B5780A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B5780A">
              <w:rPr>
                <w:sz w:val="22"/>
                <w:szCs w:val="20"/>
                <w:highlight w:val="white"/>
              </w:rPr>
              <w:t>code_territories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Код территории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B5780A" w:rsidRPr="00B5780A" w:rsidTr="00943011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</w:rPr>
              <w:t>Ogr</w:t>
            </w:r>
            <w:proofErr w:type="spellEnd"/>
            <w:r w:rsidRPr="00B5780A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 xml:space="preserve">До </w:t>
            </w:r>
            <w:r w:rsidRPr="00B5780A">
              <w:rPr>
                <w:sz w:val="22"/>
                <w:szCs w:val="22"/>
                <w:lang w:val="en-US" w:eastAsia="ar-SA"/>
              </w:rPr>
              <w:t>12</w:t>
            </w:r>
            <w:r w:rsidRPr="00B5780A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5780A" w:rsidRPr="00B5780A" w:rsidTr="00943011">
        <w:trPr>
          <w:trHeight w:val="44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94E05" w:rsidRDefault="00670FB3" w:rsidP="00670FB3">
      <w:pPr>
        <w:rPr>
          <w:b/>
          <w:bCs/>
          <w:lang w:eastAsia="ar-SA"/>
        </w:rPr>
      </w:pPr>
    </w:p>
    <w:p w:rsidR="00C67975" w:rsidRPr="00C0080E" w:rsidRDefault="00394E0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3" w:name="_Toc504382525"/>
      <w:r w:rsidRPr="00C0080E">
        <w:rPr>
          <w:rFonts w:ascii="Times New Roman" w:hAnsi="Times New Roman" w:cs="Times New Roman"/>
          <w:sz w:val="24"/>
          <w:szCs w:val="24"/>
        </w:rPr>
        <w:t>Типы документов</w:t>
      </w:r>
      <w:bookmarkStart w:id="44" w:name="_Toc314586207"/>
      <w:r w:rsidR="00405623">
        <w:rPr>
          <w:rFonts w:ascii="Times New Roman" w:hAnsi="Times New Roman" w:cs="Times New Roman"/>
          <w:sz w:val="24"/>
          <w:szCs w:val="24"/>
        </w:rPr>
        <w:t xml:space="preserve"> (3)</w:t>
      </w:r>
      <w:bookmarkEnd w:id="43"/>
    </w:p>
    <w:p w:rsidR="00670FB3" w:rsidRPr="00346FD9" w:rsidRDefault="00670FB3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DocumentTypes</w:t>
      </w:r>
      <w:proofErr w:type="spellEnd"/>
      <w:r w:rsidRPr="00346FD9">
        <w:rPr>
          <w:sz w:val="22"/>
          <w:szCs w:val="22"/>
        </w:rPr>
        <w:t xml:space="preserve"> – </w:t>
      </w:r>
      <w:proofErr w:type="spellStart"/>
      <w:r w:rsidRPr="00346FD9">
        <w:rPr>
          <w:sz w:val="22"/>
          <w:szCs w:val="22"/>
        </w:rPr>
        <w:t>DocumentType</w:t>
      </w:r>
      <w:bookmarkEnd w:id="4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13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2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series_template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number_template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0080E" w:rsidRDefault="00394E0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5" w:name="_Toc504382526"/>
      <w:r w:rsidRPr="00C0080E">
        <w:rPr>
          <w:rFonts w:ascii="Times New Roman" w:hAnsi="Times New Roman" w:cs="Times New Roman"/>
          <w:sz w:val="24"/>
          <w:szCs w:val="24"/>
        </w:rPr>
        <w:t>Социальные категории пациентов</w:t>
      </w:r>
      <w:r w:rsidR="003C0EC5" w:rsidRPr="00C0080E">
        <w:rPr>
          <w:rFonts w:ascii="Times New Roman" w:hAnsi="Times New Roman" w:cs="Times New Roman"/>
          <w:sz w:val="24"/>
          <w:szCs w:val="24"/>
        </w:rPr>
        <w:t xml:space="preserve"> (4)</w:t>
      </w:r>
      <w:bookmarkEnd w:id="45"/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46" w:name="_Toc314586209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SocialCategories</w:t>
      </w:r>
      <w:proofErr w:type="spellEnd"/>
      <w:r w:rsidR="00552906">
        <w:rPr>
          <w:sz w:val="22"/>
          <w:szCs w:val="22"/>
        </w:rPr>
        <w:t xml:space="preserve"> </w:t>
      </w:r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SocialCategorie</w:t>
      </w:r>
      <w:bookmarkEnd w:id="4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670FB3" w:rsidRPr="002E0227" w:rsidTr="00943011">
        <w:trPr>
          <w:trHeight w:val="5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D04773" w:rsidRDefault="00670FB3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7" w:name="_Toc314586212"/>
      <w:bookmarkStart w:id="48" w:name="_Toc504382527"/>
      <w:r w:rsidRPr="003E498A">
        <w:rPr>
          <w:rFonts w:ascii="Times New Roman" w:hAnsi="Times New Roman" w:cs="Times New Roman"/>
          <w:sz w:val="24"/>
          <w:szCs w:val="24"/>
        </w:rPr>
        <w:t>Регионы</w:t>
      </w:r>
      <w:bookmarkEnd w:id="47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(5)</w:t>
      </w:r>
      <w:bookmarkEnd w:id="48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49" w:name="_Toc314586211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Regions</w:t>
      </w:r>
      <w:proofErr w:type="spellEnd"/>
      <w:r w:rsidR="00552906">
        <w:rPr>
          <w:sz w:val="22"/>
          <w:szCs w:val="22"/>
        </w:rPr>
        <w:t xml:space="preserve"> </w:t>
      </w:r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Region</w:t>
      </w:r>
      <w:bookmarkEnd w:id="49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_fed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36019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943011">
        <w:trPr>
          <w:trHeight w:val="5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code_region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Fio_dat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proofErr w:type="spellStart"/>
            <w:r w:rsidRPr="00943011">
              <w:rPr>
                <w:sz w:val="22"/>
                <w:szCs w:val="22"/>
                <w:lang w:eastAsia="ar-SA"/>
              </w:rPr>
              <w:t>Obrachenie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Обращение в письме к </w:t>
            </w:r>
            <w:proofErr w:type="spellStart"/>
            <w:r w:rsidRPr="00DA2377">
              <w:rPr>
                <w:sz w:val="22"/>
                <w:szCs w:val="22"/>
              </w:rPr>
              <w:t>руковолителю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0" w:name="_Toc314586214"/>
      <w:bookmarkStart w:id="51" w:name="_Toc504382528"/>
      <w:r w:rsidRPr="003E498A">
        <w:rPr>
          <w:rFonts w:ascii="Times New Roman" w:hAnsi="Times New Roman" w:cs="Times New Roman"/>
          <w:sz w:val="24"/>
          <w:szCs w:val="24"/>
        </w:rPr>
        <w:t>Специ</w:t>
      </w:r>
      <w:r w:rsidR="005B06A4" w:rsidRPr="003E498A">
        <w:rPr>
          <w:rFonts w:ascii="Times New Roman" w:hAnsi="Times New Roman" w:cs="Times New Roman"/>
          <w:sz w:val="24"/>
          <w:szCs w:val="24"/>
        </w:rPr>
        <w:t>альности</w:t>
      </w:r>
      <w:bookmarkEnd w:id="50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(9)</w:t>
      </w:r>
      <w:bookmarkEnd w:id="51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2" w:name="_Toc314586213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Specializations</w:t>
      </w:r>
      <w:proofErr w:type="spellEnd"/>
      <w:r w:rsidR="00552906">
        <w:rPr>
          <w:sz w:val="22"/>
          <w:szCs w:val="22"/>
        </w:rPr>
        <w:t xml:space="preserve"> </w:t>
      </w:r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Specialization</w:t>
      </w:r>
      <w:bookmarkEnd w:id="52"/>
      <w:proofErr w:type="spellEnd"/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2275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35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4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BC022F">
        <w:trPr>
          <w:trHeight w:val="262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BC022F">
        <w:trPr>
          <w:trHeight w:val="1190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policlinic</w:t>
            </w:r>
            <w:proofErr w:type="spellEnd"/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BC022F">
        <w:trPr>
          <w:trHeight w:val="71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day_hospital</w:t>
            </w:r>
            <w:proofErr w:type="spellEnd"/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BC022F">
        <w:trPr>
          <w:trHeight w:val="71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Hospital</w:t>
            </w:r>
            <w:proofErr w:type="spellEnd"/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BC022F">
        <w:trPr>
          <w:trHeight w:val="71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home_hospital</w:t>
            </w:r>
            <w:proofErr w:type="spellEnd"/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BC022F">
        <w:trPr>
          <w:trHeight w:val="71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policlinic_operation</w:t>
            </w:r>
            <w:proofErr w:type="spellEnd"/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BC022F">
        <w:trPr>
          <w:trHeight w:val="71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hospital_operation</w:t>
            </w:r>
            <w:proofErr w:type="spellEnd"/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BC022F">
        <w:trPr>
          <w:trHeight w:val="71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Diagnostic</w:t>
            </w:r>
            <w:proofErr w:type="spellEnd"/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BC022F">
        <w:trPr>
          <w:trHeight w:val="71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Laboratory</w:t>
            </w:r>
            <w:proofErr w:type="spellEnd"/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BC022F">
        <w:trPr>
          <w:trHeight w:val="71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physiotherapy</w:t>
            </w:r>
            <w:proofErr w:type="spellEnd"/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BC022F">
        <w:trPr>
          <w:trHeight w:val="71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Reanimation</w:t>
            </w:r>
            <w:proofErr w:type="spellEnd"/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BC022F">
        <w:trPr>
          <w:trHeight w:val="71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intensive_care_block</w:t>
            </w:r>
            <w:proofErr w:type="spellEnd"/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BC022F">
        <w:trPr>
          <w:trHeight w:val="71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intensive_care_chamber</w:t>
            </w:r>
            <w:proofErr w:type="spellEnd"/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2E0227">
              <w:rPr>
                <w:sz w:val="22"/>
                <w:szCs w:val="22"/>
              </w:rPr>
              <w:t>в</w:t>
            </w:r>
            <w:proofErr w:type="gramEnd"/>
            <w:r w:rsidRPr="002E022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670FB3" w:rsidRPr="00BC1AB1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3E498A" w:rsidRDefault="003C0EC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3" w:name="_Toc314586216"/>
      <w:bookmarkStart w:id="54" w:name="_Toc504382529"/>
      <w:r w:rsidRPr="003E498A">
        <w:rPr>
          <w:rFonts w:ascii="Times New Roman" w:hAnsi="Times New Roman" w:cs="Times New Roman"/>
          <w:sz w:val="24"/>
          <w:szCs w:val="24"/>
        </w:rPr>
        <w:t>Результаты лечения</w:t>
      </w:r>
      <w:bookmarkEnd w:id="53"/>
      <w:r w:rsidRPr="003E498A">
        <w:rPr>
          <w:rFonts w:ascii="Times New Roman" w:hAnsi="Times New Roman" w:cs="Times New Roman"/>
          <w:sz w:val="24"/>
          <w:szCs w:val="24"/>
        </w:rPr>
        <w:t xml:space="preserve"> (10)</w:t>
      </w:r>
      <w:bookmarkEnd w:id="54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5" w:name="_Toc314586215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TreatmentResults</w:t>
      </w:r>
      <w:proofErr w:type="spellEnd"/>
      <w:r w:rsidR="00552906">
        <w:rPr>
          <w:sz w:val="22"/>
          <w:szCs w:val="22"/>
        </w:rPr>
        <w:t xml:space="preserve"> </w:t>
      </w:r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TreatmentResult</w:t>
      </w:r>
      <w:bookmarkEnd w:id="5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244D76" w:rsidRPr="002C57ED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label_p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0 - нет, 1 - да</w:t>
            </w:r>
          </w:p>
        </w:tc>
      </w:tr>
      <w:tr w:rsidR="00244D76" w:rsidRPr="002C57ED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label_h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0 - нет, 1 - да</w:t>
            </w:r>
          </w:p>
        </w:tc>
      </w:tr>
      <w:tr w:rsidR="00244D76" w:rsidRPr="002C57ED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label_d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0 - нет, 1 - да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6" w:name="_Toc314586218"/>
      <w:bookmarkStart w:id="57" w:name="_Toc504382530"/>
      <w:r w:rsidRPr="003E498A">
        <w:rPr>
          <w:rFonts w:ascii="Times New Roman" w:hAnsi="Times New Roman" w:cs="Times New Roman"/>
          <w:sz w:val="24"/>
          <w:szCs w:val="24"/>
        </w:rPr>
        <w:t xml:space="preserve">Поводы посещения </w:t>
      </w:r>
      <w:r w:rsidR="003C0EC5" w:rsidRPr="003E498A">
        <w:rPr>
          <w:rFonts w:ascii="Times New Roman" w:hAnsi="Times New Roman" w:cs="Times New Roman"/>
          <w:sz w:val="24"/>
          <w:szCs w:val="24"/>
        </w:rPr>
        <w:t xml:space="preserve">в </w:t>
      </w:r>
      <w:r w:rsidRPr="003E498A">
        <w:rPr>
          <w:rFonts w:ascii="Times New Roman" w:hAnsi="Times New Roman" w:cs="Times New Roman"/>
          <w:sz w:val="24"/>
          <w:szCs w:val="24"/>
        </w:rPr>
        <w:t>поликлиник</w:t>
      </w:r>
      <w:r w:rsidR="003C0EC5" w:rsidRPr="003E498A">
        <w:rPr>
          <w:rFonts w:ascii="Times New Roman" w:hAnsi="Times New Roman" w:cs="Times New Roman"/>
          <w:sz w:val="24"/>
          <w:szCs w:val="24"/>
        </w:rPr>
        <w:t>е</w:t>
      </w:r>
      <w:bookmarkEnd w:id="56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(11)</w:t>
      </w:r>
      <w:bookmarkEnd w:id="57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8" w:name="_Toc314586217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ReasonsVisitPolyclinics</w:t>
      </w:r>
      <w:proofErr w:type="spellEnd"/>
      <w:r w:rsidR="00552906">
        <w:rPr>
          <w:sz w:val="22"/>
          <w:szCs w:val="22"/>
        </w:rPr>
        <w:t xml:space="preserve"> </w:t>
      </w:r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ReasonsVisitPolyclinic</w:t>
      </w:r>
      <w:bookmarkEnd w:id="5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670FB3" w:rsidRPr="002E0227" w:rsidTr="002D6950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D6950">
        <w:trPr>
          <w:trHeight w:val="35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2D6950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D6950">
              <w:rPr>
                <w:sz w:val="22"/>
                <w:szCs w:val="22"/>
              </w:rPr>
              <w:t>Признак возможности использования поводов посещения в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76068" w:rsidRDefault="00176068" w:rsidP="00176068">
            <w:pPr>
              <w:pStyle w:val="afd"/>
              <w:keepLines/>
              <w:spacing w:line="360" w:lineRule="auto"/>
              <w:rPr>
                <w:color w:val="000000"/>
                <w:sz w:val="16"/>
                <w:szCs w:val="16"/>
              </w:rPr>
            </w:pPr>
            <w:r w:rsidRPr="00176068">
              <w:rPr>
                <w:sz w:val="16"/>
                <w:szCs w:val="16"/>
                <w:lang w:eastAsia="ar-SA"/>
              </w:rPr>
              <w:t>0 -</w:t>
            </w:r>
            <w:r w:rsidRPr="00176068">
              <w:rPr>
                <w:color w:val="000000"/>
                <w:sz w:val="16"/>
                <w:szCs w:val="16"/>
              </w:rPr>
              <w:t xml:space="preserve"> Не  ОМС</w:t>
            </w:r>
          </w:p>
          <w:p w:rsidR="00176068" w:rsidRPr="00176068" w:rsidRDefault="00176068" w:rsidP="00176068">
            <w:pPr>
              <w:pStyle w:val="afd"/>
              <w:keepLines/>
              <w:spacing w:line="360" w:lineRule="auto"/>
              <w:rPr>
                <w:color w:val="000000"/>
                <w:sz w:val="16"/>
                <w:szCs w:val="16"/>
              </w:rPr>
            </w:pPr>
            <w:r w:rsidRPr="00176068">
              <w:rPr>
                <w:color w:val="000000"/>
                <w:sz w:val="16"/>
                <w:szCs w:val="16"/>
              </w:rPr>
              <w:t>1 - Для приема в поликлинике</w:t>
            </w:r>
          </w:p>
          <w:p w:rsidR="00176068" w:rsidRPr="00176068" w:rsidRDefault="00176068" w:rsidP="0017606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76068">
              <w:rPr>
                <w:color w:val="000000"/>
                <w:sz w:val="16"/>
                <w:szCs w:val="16"/>
              </w:rPr>
              <w:t>2 - Для посещений на дому</w:t>
            </w:r>
          </w:p>
        </w:tc>
      </w:tr>
      <w:tr w:rsidR="00670FB3" w:rsidRPr="002E0227" w:rsidTr="002D6950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2D6950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9" w:name="_Toc314586220"/>
      <w:bookmarkStart w:id="60" w:name="_Toc504382531"/>
      <w:r w:rsidRPr="003E498A">
        <w:rPr>
          <w:rFonts w:ascii="Times New Roman" w:hAnsi="Times New Roman" w:cs="Times New Roman"/>
          <w:sz w:val="24"/>
          <w:szCs w:val="24"/>
        </w:rPr>
        <w:t>Типы диагнозов</w:t>
      </w:r>
      <w:bookmarkEnd w:id="59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(12)</w:t>
      </w:r>
      <w:bookmarkEnd w:id="60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1" w:name="_Toc314586219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DiagnosisTypes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DiagnosisType</w:t>
      </w:r>
      <w:bookmarkEnd w:id="6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166C6" w:rsidRPr="002E022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2E022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2E022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2E022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2E022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2E022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334C0" w:rsidRPr="002E0227" w:rsidTr="00F813B5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334C0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334C0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334C0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334C0">
              <w:rPr>
                <w:sz w:val="22"/>
                <w:szCs w:val="22"/>
                <w:highlight w:val="white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334C0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334C0">
              <w:rPr>
                <w:sz w:val="22"/>
                <w:szCs w:val="22"/>
                <w:highlight w:val="white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334C0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334C0">
              <w:rPr>
                <w:sz w:val="22"/>
                <w:szCs w:val="22"/>
                <w:highlight w:val="white"/>
              </w:rPr>
              <w:t>string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4C0" w:rsidRPr="005334C0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334C0">
              <w:rPr>
                <w:sz w:val="22"/>
                <w:szCs w:val="22"/>
                <w:highlight w:val="white"/>
              </w:rPr>
              <w:t>До 255 символов</w:t>
            </w:r>
          </w:p>
        </w:tc>
      </w:tr>
      <w:tr w:rsidR="004166C6" w:rsidRPr="002E0227" w:rsidTr="00943011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2E022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sign_types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2E022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166C6">
              <w:rPr>
                <w:sz w:val="22"/>
                <w:szCs w:val="22"/>
              </w:rPr>
              <w:t>Признак выставления типа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2E022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2E022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334C0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34C0">
              <w:rPr>
                <w:sz w:val="22"/>
                <w:szCs w:val="22"/>
              </w:rPr>
              <w:t>Допустимые значения:</w:t>
            </w:r>
          </w:p>
          <w:p w:rsidR="004166C6" w:rsidRPr="005334C0" w:rsidRDefault="004166C6" w:rsidP="008629DF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334C0">
              <w:rPr>
                <w:sz w:val="16"/>
                <w:szCs w:val="16"/>
              </w:rPr>
              <w:t xml:space="preserve">0  (п-ка и </w:t>
            </w:r>
            <w:proofErr w:type="spellStart"/>
            <w:r w:rsidRPr="005334C0">
              <w:rPr>
                <w:sz w:val="16"/>
                <w:szCs w:val="16"/>
              </w:rPr>
              <w:t>стац</w:t>
            </w:r>
            <w:proofErr w:type="spellEnd"/>
            <w:r w:rsidRPr="005334C0">
              <w:rPr>
                <w:sz w:val="16"/>
                <w:szCs w:val="16"/>
              </w:rPr>
              <w:t>. любого  типа),</w:t>
            </w:r>
          </w:p>
          <w:p w:rsidR="004166C6" w:rsidRPr="004166C6" w:rsidRDefault="004166C6" w:rsidP="008629DF">
            <w:pPr>
              <w:pStyle w:val="afd"/>
              <w:keepLines/>
              <w:spacing w:line="360" w:lineRule="auto"/>
              <w:rPr>
                <w:sz w:val="20"/>
                <w:szCs w:val="20"/>
                <w:lang w:eastAsia="ar-SA"/>
              </w:rPr>
            </w:pPr>
            <w:r w:rsidRPr="005334C0">
              <w:rPr>
                <w:sz w:val="16"/>
                <w:szCs w:val="16"/>
              </w:rPr>
              <w:t xml:space="preserve">1 (для </w:t>
            </w:r>
            <w:proofErr w:type="spellStart"/>
            <w:r w:rsidRPr="005334C0">
              <w:rPr>
                <w:sz w:val="16"/>
                <w:szCs w:val="16"/>
              </w:rPr>
              <w:t>стац</w:t>
            </w:r>
            <w:proofErr w:type="spellEnd"/>
            <w:r w:rsidRPr="005334C0">
              <w:rPr>
                <w:sz w:val="16"/>
                <w:szCs w:val="16"/>
              </w:rPr>
              <w:t>. любого  типа)</w:t>
            </w:r>
          </w:p>
        </w:tc>
      </w:tr>
    </w:tbl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17562" w:rsidRPr="003E498A" w:rsidRDefault="00617562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2" w:name="_Toc504382532"/>
      <w:r w:rsidRPr="003E498A">
        <w:rPr>
          <w:rFonts w:ascii="Times New Roman" w:hAnsi="Times New Roman" w:cs="Times New Roman"/>
          <w:sz w:val="24"/>
          <w:szCs w:val="24"/>
        </w:rPr>
        <w:t>Диагнозы МКБ10</w:t>
      </w:r>
      <w:r w:rsidR="00176068">
        <w:rPr>
          <w:rFonts w:ascii="Times New Roman" w:hAnsi="Times New Roman" w:cs="Times New Roman"/>
          <w:sz w:val="24"/>
          <w:szCs w:val="24"/>
        </w:rPr>
        <w:t xml:space="preserve">  (58)</w:t>
      </w:r>
      <w:bookmarkEnd w:id="62"/>
    </w:p>
    <w:p w:rsidR="00394E05" w:rsidRPr="00346FD9" w:rsidRDefault="00394E05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MKBs</w:t>
      </w:r>
      <w:proofErr w:type="spellEnd"/>
      <w:r w:rsidRPr="00346FD9">
        <w:rPr>
          <w:sz w:val="22"/>
          <w:szCs w:val="22"/>
        </w:rPr>
        <w:t xml:space="preserve">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843"/>
        <w:gridCol w:w="850"/>
        <w:gridCol w:w="2039"/>
      </w:tblGrid>
      <w:tr w:rsidR="00DA2377" w:rsidRPr="00DA2377" w:rsidTr="005B06A4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5B06A4">
        <w:trPr>
          <w:trHeight w:val="15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not_payment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96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smp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71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smp_not_pay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</w:tbl>
    <w:p w:rsidR="00670FB3" w:rsidRPr="00DA2377" w:rsidRDefault="00670FB3" w:rsidP="00670FB3">
      <w:pPr>
        <w:pStyle w:val="af0"/>
        <w:spacing w:after="0" w:line="360" w:lineRule="auto"/>
        <w:ind w:left="792"/>
      </w:pPr>
    </w:p>
    <w:p w:rsidR="00617562" w:rsidRPr="00DA2377" w:rsidRDefault="00617562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3" w:name="_Toc314586222"/>
      <w:bookmarkStart w:id="64" w:name="_Toc504382533"/>
      <w:r w:rsidRPr="003E498A">
        <w:rPr>
          <w:rFonts w:ascii="Times New Roman" w:hAnsi="Times New Roman" w:cs="Times New Roman"/>
          <w:sz w:val="24"/>
          <w:szCs w:val="24"/>
        </w:rPr>
        <w:t>Типы травм</w:t>
      </w:r>
      <w:bookmarkEnd w:id="63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(13)</w:t>
      </w:r>
      <w:bookmarkEnd w:id="64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5" w:name="_Toc314586221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InjuryTypes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InjuryType</w:t>
      </w:r>
      <w:bookmarkEnd w:id="6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injury_sign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943011">
        <w:trPr>
          <w:trHeight w:val="8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180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name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6" w:name="_Toc314586225"/>
      <w:bookmarkStart w:id="67" w:name="_Toc504382534"/>
      <w:r w:rsidRPr="003E498A">
        <w:rPr>
          <w:rFonts w:ascii="Times New Roman" w:hAnsi="Times New Roman" w:cs="Times New Roman"/>
          <w:sz w:val="24"/>
          <w:szCs w:val="24"/>
        </w:rPr>
        <w:t xml:space="preserve">Простые </w:t>
      </w:r>
      <w:r w:rsidR="006E52BD">
        <w:rPr>
          <w:rFonts w:ascii="Times New Roman" w:hAnsi="Times New Roman" w:cs="Times New Roman"/>
          <w:sz w:val="24"/>
          <w:szCs w:val="24"/>
        </w:rPr>
        <w:t xml:space="preserve">и сложные </w:t>
      </w:r>
      <w:r w:rsidRPr="003E498A">
        <w:rPr>
          <w:rFonts w:ascii="Times New Roman" w:hAnsi="Times New Roman" w:cs="Times New Roman"/>
          <w:sz w:val="24"/>
          <w:szCs w:val="24"/>
        </w:rPr>
        <w:t>медицинские услуги</w:t>
      </w:r>
      <w:bookmarkEnd w:id="66"/>
      <w:r w:rsidR="009176EC">
        <w:rPr>
          <w:rFonts w:ascii="Times New Roman" w:hAnsi="Times New Roman" w:cs="Times New Roman"/>
          <w:sz w:val="24"/>
          <w:szCs w:val="24"/>
        </w:rPr>
        <w:t xml:space="preserve"> (</w:t>
      </w:r>
      <w:r w:rsidR="006E52BD" w:rsidRPr="006E52BD">
        <w:rPr>
          <w:rFonts w:ascii="Times New Roman" w:hAnsi="Times New Roman" w:cs="Times New Roman"/>
          <w:sz w:val="24"/>
          <w:szCs w:val="24"/>
        </w:rPr>
        <w:t>8</w:t>
      </w:r>
      <w:r w:rsidR="009176EC">
        <w:rPr>
          <w:rFonts w:ascii="Times New Roman" w:hAnsi="Times New Roman" w:cs="Times New Roman"/>
          <w:sz w:val="24"/>
          <w:szCs w:val="24"/>
        </w:rPr>
        <w:t>7</w:t>
      </w:r>
      <w:r w:rsidR="00176068">
        <w:rPr>
          <w:rFonts w:ascii="Times New Roman" w:hAnsi="Times New Roman" w:cs="Times New Roman"/>
          <w:sz w:val="24"/>
          <w:szCs w:val="24"/>
        </w:rPr>
        <w:t>, 32</w:t>
      </w:r>
      <w:r w:rsidR="009176EC">
        <w:rPr>
          <w:rFonts w:ascii="Times New Roman" w:hAnsi="Times New Roman" w:cs="Times New Roman"/>
          <w:sz w:val="24"/>
          <w:szCs w:val="24"/>
        </w:rPr>
        <w:t>)</w:t>
      </w:r>
      <w:bookmarkEnd w:id="67"/>
    </w:p>
    <w:p w:rsidR="00712BD9" w:rsidRPr="006E52BD" w:rsidRDefault="00712BD9" w:rsidP="00712BD9">
      <w:pPr>
        <w:spacing w:after="0"/>
        <w:ind w:firstLine="0"/>
        <w:jc w:val="center"/>
        <w:rPr>
          <w:b/>
          <w:bCs/>
          <w:color w:val="000000"/>
          <w:lang w:eastAsia="ar-SA"/>
        </w:rPr>
      </w:pPr>
    </w:p>
    <w:p w:rsidR="00F857D7" w:rsidRPr="006E52BD" w:rsidRDefault="00F857D7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>Атрибуты</w:t>
      </w:r>
      <w:r w:rsidRPr="006E52BD">
        <w:rPr>
          <w:sz w:val="22"/>
          <w:szCs w:val="22"/>
        </w:rPr>
        <w:t xml:space="preserve"> </w:t>
      </w:r>
      <w:r w:rsidRPr="00346FD9">
        <w:rPr>
          <w:sz w:val="22"/>
          <w:szCs w:val="22"/>
        </w:rPr>
        <w:t>элемента</w:t>
      </w:r>
      <w:r w:rsidRPr="006E52BD">
        <w:rPr>
          <w:sz w:val="22"/>
          <w:szCs w:val="22"/>
        </w:rPr>
        <w:t xml:space="preserve"> </w:t>
      </w:r>
      <w:proofErr w:type="spellStart"/>
      <w:r w:rsidRPr="00346FD9">
        <w:rPr>
          <w:sz w:val="22"/>
          <w:szCs w:val="22"/>
          <w:lang w:val="en-US"/>
        </w:rPr>
        <w:t>SimpleMedicalServices</w:t>
      </w:r>
      <w:proofErr w:type="spellEnd"/>
      <w:r w:rsidRPr="006E52BD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  <w:lang w:val="en-US"/>
        </w:rPr>
        <w:t>sms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514"/>
        <w:gridCol w:w="932"/>
        <w:gridCol w:w="2324"/>
      </w:tblGrid>
      <w:tr w:rsidR="00F857D7" w:rsidRPr="00D028DE" w:rsidTr="00210A8B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49317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49317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</w:rPr>
              <w:t>Условия</w:t>
            </w:r>
            <w:r w:rsidRPr="00493177">
              <w:rPr>
                <w:sz w:val="22"/>
                <w:szCs w:val="22"/>
                <w:lang w:val="en-US"/>
              </w:rPr>
              <w:t xml:space="preserve"> </w:t>
            </w:r>
            <w:r w:rsidRPr="0049317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</w:rPr>
              <w:t>Ограничения</w:t>
            </w:r>
          </w:p>
        </w:tc>
      </w:tr>
      <w:tr w:rsidR="00F857D7" w:rsidRPr="00D028DE" w:rsidTr="00210A8B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93177">
              <w:rPr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931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93177" w:rsidRDefault="006E52BD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93177">
              <w:rPr>
                <w:sz w:val="22"/>
                <w:szCs w:val="22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931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931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931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F857D7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93177">
              <w:rPr>
                <w:sz w:val="22"/>
                <w:szCs w:val="22"/>
                <w:lang w:val="en-US"/>
              </w:rPr>
              <w:t>min_year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</w:rPr>
              <w:t>Минимальный возраст, при котором может быть использована данная услуга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93177">
              <w:rPr>
                <w:sz w:val="22"/>
                <w:szCs w:val="22"/>
                <w:lang w:val="en-US"/>
              </w:rPr>
              <w:t>max_year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</w:rPr>
              <w:t>Максимальный возраст, при котором может быть использована данная услуга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E33DF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93177" w:rsidRDefault="001E33DF" w:rsidP="001E33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93177">
              <w:rPr>
                <w:sz w:val="22"/>
                <w:szCs w:val="22"/>
                <w:lang w:val="en-US"/>
              </w:rPr>
              <w:t>max_month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9317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9317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9317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931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49317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1E33DF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9317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93177">
              <w:rPr>
                <w:sz w:val="22"/>
                <w:szCs w:val="22"/>
                <w:lang w:val="en-US"/>
              </w:rPr>
              <w:t>max_day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9317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9317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9317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931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49317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40330F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49317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93177">
              <w:rPr>
                <w:sz w:val="22"/>
                <w:szCs w:val="22"/>
                <w:lang w:val="en-US"/>
              </w:rPr>
              <w:t>smp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49317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93177">
              <w:rPr>
                <w:sz w:val="22"/>
                <w:szCs w:val="22"/>
              </w:rPr>
              <w:t>Признак использования в СМП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49317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49317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9317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30F" w:rsidRPr="0049317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>0-</w:t>
            </w:r>
            <w:r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493177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49317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D4AFF">
              <w:rPr>
                <w:sz w:val="22"/>
                <w:szCs w:val="22"/>
                <w:lang w:eastAsia="ar-SA"/>
              </w:rPr>
              <w:t>stomat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493177" w:rsidRDefault="00493177" w:rsidP="0049317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</w:rPr>
              <w:t xml:space="preserve">Признак использования в </w:t>
            </w:r>
            <w:r>
              <w:rPr>
                <w:sz w:val="22"/>
                <w:szCs w:val="22"/>
              </w:rPr>
              <w:t>стоматологии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49317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49317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9317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177" w:rsidRPr="0049317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>0-</w:t>
            </w:r>
            <w:r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015635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210A8B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21F80">
              <w:rPr>
                <w:sz w:val="22"/>
                <w:szCs w:val="22"/>
                <w:lang w:val="en-US"/>
              </w:rPr>
              <w:t>code_ag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C148F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Код группы анализов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210A8B" w:rsidRDefault="0001563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210A8B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931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5635" w:rsidRPr="00210A8B" w:rsidRDefault="00015635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8F797B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210A8B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10A8B">
              <w:rPr>
                <w:sz w:val="22"/>
                <w:szCs w:val="22"/>
                <w:lang w:val="en-US"/>
              </w:rPr>
              <w:t>tube_type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210A8B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C148F7">
              <w:rPr>
                <w:sz w:val="22"/>
                <w:szCs w:val="22"/>
              </w:rPr>
              <w:t>Код вида пробирок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210A8B" w:rsidRDefault="008F797B" w:rsidP="00015635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210A8B" w:rsidRDefault="005C074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10A8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210A8B" w:rsidRDefault="008F797B" w:rsidP="00015635">
            <w:pPr>
              <w:pStyle w:val="afd"/>
              <w:keepLine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5054D4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210A8B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10A8B">
              <w:rPr>
                <w:sz w:val="22"/>
                <w:szCs w:val="22"/>
                <w:lang w:val="en-US"/>
              </w:rPr>
              <w:t>label_transfer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210A8B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10A8B">
              <w:rPr>
                <w:sz w:val="22"/>
                <w:szCs w:val="22"/>
              </w:rPr>
              <w:t xml:space="preserve">Признак использования в </w:t>
            </w:r>
            <w:r w:rsidRPr="00210A8B">
              <w:rPr>
                <w:sz w:val="22"/>
                <w:szCs w:val="22"/>
                <w:lang w:eastAsia="ar-SA"/>
              </w:rPr>
              <w:t>стационаре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210A8B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210A8B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10A8B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Pr="00210A8B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210A8B"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210A8B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210A8B"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1E33DF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210A8B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10A8B">
              <w:rPr>
                <w:sz w:val="22"/>
                <w:szCs w:val="22"/>
                <w:lang w:val="en-US"/>
              </w:rPr>
              <w:t>label_vizit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210A8B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10A8B">
              <w:rPr>
                <w:sz w:val="22"/>
                <w:szCs w:val="22"/>
              </w:rPr>
              <w:t xml:space="preserve">Признак использования в </w:t>
            </w:r>
            <w:r w:rsidRPr="00210A8B">
              <w:rPr>
                <w:sz w:val="22"/>
                <w:szCs w:val="22"/>
                <w:lang w:eastAsia="ar-SA"/>
              </w:rPr>
              <w:t>поликлинике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210A8B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210A8B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10A8B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210A8B" w:rsidRDefault="001E33DF" w:rsidP="00421F80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210A8B">
              <w:rPr>
                <w:sz w:val="22"/>
                <w:szCs w:val="22"/>
                <w:lang w:val="en-US" w:eastAsia="ar-SA"/>
              </w:rPr>
              <w:t xml:space="preserve">1 – </w:t>
            </w:r>
            <w:r w:rsidRPr="00210A8B">
              <w:rPr>
                <w:sz w:val="22"/>
                <w:szCs w:val="22"/>
                <w:lang w:eastAsia="ar-SA"/>
              </w:rPr>
              <w:t>используется в поликлинике</w:t>
            </w:r>
          </w:p>
        </w:tc>
      </w:tr>
      <w:tr w:rsidR="00835A53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9F72B9" w:rsidRDefault="00835A53" w:rsidP="00C148F7">
            <w:pPr>
              <w:ind w:firstLine="0"/>
              <w:rPr>
                <w:highlight w:val="yellow"/>
              </w:rPr>
            </w:pPr>
            <w:proofErr w:type="spellStart"/>
            <w:r w:rsidRPr="00210A8B">
              <w:t>t_sign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9F72B9" w:rsidRDefault="00835A53" w:rsidP="00C148F7">
            <w:pPr>
              <w:pStyle w:val="afd"/>
              <w:keepLines/>
              <w:spacing w:line="360" w:lineRule="auto"/>
              <w:rPr>
                <w:highlight w:val="yellow"/>
              </w:rPr>
            </w:pPr>
            <w:r w:rsidRPr="00C148F7"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9F72B9" w:rsidRDefault="00835A53" w:rsidP="00835A53">
            <w:pPr>
              <w:rPr>
                <w:highlight w:val="yellow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9F72B9" w:rsidRDefault="00835A53" w:rsidP="00C148F7">
            <w:pPr>
              <w:ind w:firstLine="0"/>
              <w:rPr>
                <w:highlight w:val="yellow"/>
              </w:rPr>
            </w:pPr>
            <w:proofErr w:type="spellStart"/>
            <w:r w:rsidRPr="00210A8B">
              <w:t>byte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9F72B9" w:rsidRDefault="00835A53" w:rsidP="00835A53">
            <w:pPr>
              <w:rPr>
                <w:highlight w:val="yellow"/>
              </w:rPr>
            </w:pPr>
            <w:r w:rsidRPr="00C148F7">
              <w:rPr>
                <w:sz w:val="22"/>
                <w:szCs w:val="22"/>
              </w:rPr>
              <w:t>0-не обязательна</w:t>
            </w:r>
          </w:p>
        </w:tc>
      </w:tr>
      <w:tr w:rsidR="00835A53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210A8B" w:rsidRDefault="00835A53" w:rsidP="00210A8B">
            <w:pPr>
              <w:ind w:firstLine="0"/>
            </w:pPr>
            <w:r w:rsidRPr="00210A8B">
              <w:t>t_sign_2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210A8B" w:rsidRDefault="00835A53" w:rsidP="00C148F7">
            <w:pPr>
              <w:pStyle w:val="afd"/>
              <w:keepLines/>
              <w:spacing w:line="360" w:lineRule="auto"/>
            </w:pPr>
            <w:r w:rsidRPr="00C148F7">
              <w:rPr>
                <w:sz w:val="22"/>
                <w:szCs w:val="22"/>
              </w:rPr>
              <w:t xml:space="preserve">Наличие </w:t>
            </w:r>
            <w:proofErr w:type="spellStart"/>
            <w:r w:rsidRPr="00C148F7">
              <w:rPr>
                <w:sz w:val="22"/>
                <w:szCs w:val="22"/>
              </w:rPr>
              <w:t>прверхности</w:t>
            </w:r>
            <w:proofErr w:type="spellEnd"/>
            <w:r w:rsidRPr="00C148F7">
              <w:rPr>
                <w:sz w:val="22"/>
                <w:szCs w:val="22"/>
              </w:rPr>
              <w:t xml:space="preserve"> зуба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210A8B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210A8B" w:rsidRDefault="00835A53" w:rsidP="00210A8B">
            <w:pPr>
              <w:ind w:firstLine="0"/>
            </w:pPr>
            <w:proofErr w:type="spellStart"/>
            <w:r w:rsidRPr="00210A8B">
              <w:t>byte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210A8B" w:rsidRDefault="00835A53" w:rsidP="00C148F7">
            <w:pPr>
              <w:pStyle w:val="afd"/>
              <w:keepLines/>
              <w:spacing w:line="360" w:lineRule="auto"/>
            </w:pPr>
            <w:r w:rsidRPr="00C148F7">
              <w:rPr>
                <w:sz w:val="22"/>
                <w:szCs w:val="22"/>
              </w:rPr>
              <w:t>0-не обязательна</w:t>
            </w:r>
          </w:p>
        </w:tc>
      </w:tr>
      <w:tr w:rsidR="00835A53" w:rsidRPr="00D028DE" w:rsidTr="00835A53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210A8B">
            <w:pPr>
              <w:ind w:firstLine="0"/>
            </w:pPr>
            <w:r w:rsidRPr="00210A8B">
              <w:rPr>
                <w:sz w:val="22"/>
                <w:szCs w:val="22"/>
                <w:lang w:val="en-US"/>
              </w:rPr>
              <w:lastRenderedPageBreak/>
              <w:t>uet1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C148F7">
            <w:pPr>
              <w:pStyle w:val="afd"/>
              <w:keepLines/>
              <w:spacing w:line="360" w:lineRule="auto"/>
            </w:pPr>
            <w:r w:rsidRPr="00210A8B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210A8B">
            <w:pPr>
              <w:ind w:firstLine="0"/>
            </w:pPr>
            <w:r w:rsidRPr="00210A8B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210A8B" w:rsidRDefault="00835A53" w:rsidP="00C148F7">
            <w:pPr>
              <w:pStyle w:val="afd"/>
              <w:keepLines/>
              <w:spacing w:line="360" w:lineRule="auto"/>
            </w:pPr>
          </w:p>
        </w:tc>
      </w:tr>
      <w:tr w:rsidR="00835A53" w:rsidRPr="00210A8B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10A8B">
              <w:rPr>
                <w:sz w:val="22"/>
                <w:szCs w:val="22"/>
                <w:lang w:val="en-US"/>
              </w:rPr>
              <w:t>uet</w:t>
            </w:r>
            <w:proofErr w:type="spellEnd"/>
            <w:r w:rsidRPr="00210A8B">
              <w:rPr>
                <w:sz w:val="22"/>
                <w:szCs w:val="22"/>
              </w:rPr>
              <w:t>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10A8B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835A53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10A8B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210A8B" w:rsidRDefault="00835A53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835A53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10A8B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10A8B">
              <w:rPr>
                <w:sz w:val="22"/>
                <w:szCs w:val="22"/>
              </w:rPr>
              <w:t xml:space="preserve">Вхождение услуги в </w:t>
            </w:r>
            <w:proofErr w:type="spellStart"/>
            <w:r w:rsidRPr="00210A8B">
              <w:rPr>
                <w:sz w:val="22"/>
                <w:szCs w:val="22"/>
              </w:rPr>
              <w:t>омс</w:t>
            </w:r>
            <w:proofErr w:type="spellEnd"/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10A8B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210A8B">
              <w:rPr>
                <w:sz w:val="22"/>
                <w:szCs w:val="22"/>
                <w:lang w:eastAsia="ar-SA"/>
              </w:rPr>
              <w:t>1-входит</w:t>
            </w:r>
          </w:p>
        </w:tc>
      </w:tr>
      <w:tr w:rsidR="00835A53" w:rsidRPr="00210A8B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10A8B">
              <w:rPr>
                <w:sz w:val="22"/>
                <w:szCs w:val="22"/>
                <w:lang w:val="en-US"/>
              </w:rPr>
              <w:t>duration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10A8B">
              <w:rPr>
                <w:sz w:val="22"/>
                <w:szCs w:val="22"/>
              </w:rPr>
              <w:t xml:space="preserve">Длительность услуги </w:t>
            </w:r>
            <w:r w:rsidRPr="00210A8B">
              <w:rPr>
                <w:sz w:val="22"/>
                <w:szCs w:val="22"/>
                <w:lang w:val="en-US"/>
              </w:rPr>
              <w:t>[</w:t>
            </w:r>
            <w:r w:rsidRPr="00210A8B">
              <w:rPr>
                <w:sz w:val="22"/>
                <w:szCs w:val="22"/>
              </w:rPr>
              <w:t>мин.</w:t>
            </w:r>
            <w:r w:rsidRPr="00210A8B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10A8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835A53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</w:tbl>
    <w:p w:rsidR="00F857D7" w:rsidRDefault="00F857D7" w:rsidP="00670FB3">
      <w:pPr>
        <w:pStyle w:val="af0"/>
        <w:spacing w:after="0" w:line="360" w:lineRule="auto"/>
        <w:ind w:left="792"/>
        <w:rPr>
          <w:lang w:val="en-US"/>
        </w:rPr>
      </w:pPr>
    </w:p>
    <w:p w:rsidR="008204B5" w:rsidRPr="00421F80" w:rsidRDefault="008204B5" w:rsidP="008204B5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8" w:name="_Toc504382535"/>
      <w:r w:rsidRPr="00421F80">
        <w:rPr>
          <w:rFonts w:ascii="Times New Roman" w:hAnsi="Times New Roman" w:cs="Times New Roman"/>
          <w:sz w:val="24"/>
          <w:szCs w:val="24"/>
        </w:rPr>
        <w:t>Группы анализов (17)</w:t>
      </w:r>
      <w:bookmarkEnd w:id="68"/>
    </w:p>
    <w:p w:rsidR="008204B5" w:rsidRPr="00421F80" w:rsidRDefault="008204B5" w:rsidP="008204B5">
      <w:pPr>
        <w:ind w:firstLine="0"/>
        <w:rPr>
          <w:sz w:val="22"/>
          <w:szCs w:val="22"/>
          <w:lang w:val="en-US"/>
        </w:rPr>
      </w:pPr>
      <w:r w:rsidRPr="00421F80">
        <w:rPr>
          <w:sz w:val="22"/>
          <w:szCs w:val="22"/>
        </w:rPr>
        <w:t>Атрибуты</w:t>
      </w:r>
      <w:r w:rsidRPr="00421F80">
        <w:rPr>
          <w:sz w:val="22"/>
          <w:szCs w:val="22"/>
          <w:lang w:val="en-US"/>
        </w:rPr>
        <w:t xml:space="preserve"> </w:t>
      </w:r>
      <w:r w:rsidRPr="00421F80">
        <w:rPr>
          <w:sz w:val="22"/>
          <w:szCs w:val="22"/>
        </w:rPr>
        <w:t>элемента</w:t>
      </w:r>
      <w:r w:rsidRPr="00421F80">
        <w:rPr>
          <w:sz w:val="22"/>
          <w:szCs w:val="22"/>
          <w:lang w:val="en-US"/>
        </w:rPr>
        <w:t xml:space="preserve"> </w:t>
      </w:r>
      <w:proofErr w:type="spellStart"/>
      <w:r w:rsidRPr="00421F80">
        <w:rPr>
          <w:sz w:val="22"/>
          <w:szCs w:val="22"/>
          <w:lang w:val="en-US"/>
        </w:rPr>
        <w:t>analiz_groups</w:t>
      </w:r>
      <w:proofErr w:type="spellEnd"/>
      <w:r w:rsidRPr="00421F80">
        <w:rPr>
          <w:sz w:val="22"/>
          <w:szCs w:val="22"/>
          <w:lang w:val="en-US"/>
        </w:rPr>
        <w:t xml:space="preserve"> – </w:t>
      </w:r>
      <w:proofErr w:type="spellStart"/>
      <w:r w:rsidRPr="00421F80">
        <w:rPr>
          <w:sz w:val="22"/>
          <w:szCs w:val="22"/>
          <w:lang w:val="en-US"/>
        </w:rPr>
        <w:t>analiz_group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8204B5" w:rsidRPr="00421F80" w:rsidTr="005021C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Ограничения</w:t>
            </w:r>
          </w:p>
        </w:tc>
      </w:tr>
      <w:tr w:rsidR="008204B5" w:rsidRPr="00421F80" w:rsidTr="005021C7">
        <w:trPr>
          <w:trHeight w:val="19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21F80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21F80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21F80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8204B5" w:rsidRPr="00421F80" w:rsidTr="005021C7">
        <w:trPr>
          <w:trHeight w:val="11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21F80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21F80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21F80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21F80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8204B5" w:rsidRDefault="008204B5" w:rsidP="00670FB3">
      <w:pPr>
        <w:pStyle w:val="af0"/>
        <w:spacing w:after="0" w:line="360" w:lineRule="auto"/>
        <w:ind w:left="792"/>
        <w:rPr>
          <w:lang w:val="en-US"/>
        </w:rPr>
      </w:pPr>
    </w:p>
    <w:p w:rsidR="00B655B0" w:rsidRPr="003E498A" w:rsidRDefault="005746B5" w:rsidP="008204B5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9" w:name="_Toc504382536"/>
      <w:r w:rsidRPr="003E498A">
        <w:rPr>
          <w:rFonts w:ascii="Times New Roman" w:hAnsi="Times New Roman" w:cs="Times New Roman"/>
          <w:sz w:val="24"/>
          <w:szCs w:val="24"/>
        </w:rPr>
        <w:t>Справочник состояний диспансерного наблюдения</w:t>
      </w:r>
      <w:r w:rsidR="00405623">
        <w:rPr>
          <w:rFonts w:ascii="Times New Roman" w:hAnsi="Times New Roman" w:cs="Times New Roman"/>
          <w:sz w:val="24"/>
          <w:szCs w:val="24"/>
        </w:rPr>
        <w:t xml:space="preserve"> (15)</w:t>
      </w:r>
      <w:bookmarkEnd w:id="69"/>
    </w:p>
    <w:p w:rsidR="00B655B0" w:rsidRPr="00346FD9" w:rsidRDefault="00B655B0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r w:rsidR="005746B5" w:rsidRPr="00346FD9">
        <w:rPr>
          <w:sz w:val="22"/>
          <w:szCs w:val="22"/>
        </w:rPr>
        <w:t xml:space="preserve"> </w:t>
      </w:r>
      <w:proofErr w:type="spellStart"/>
      <w:r w:rsidRPr="00346FD9">
        <w:rPr>
          <w:sz w:val="22"/>
          <w:szCs w:val="22"/>
        </w:rPr>
        <w:t>MedicalStates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MedicalState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B655B0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BC022F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Default="008204B5" w:rsidP="00670FB3">
      <w:pPr>
        <w:pStyle w:val="af0"/>
        <w:spacing w:after="0" w:line="360" w:lineRule="auto"/>
        <w:ind w:left="792"/>
        <w:rPr>
          <w:lang w:val="en-US"/>
        </w:rPr>
      </w:pPr>
    </w:p>
    <w:p w:rsidR="008204B5" w:rsidRPr="00176068" w:rsidRDefault="008204B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B655B0" w:rsidRPr="003E498A" w:rsidRDefault="005746B5" w:rsidP="008204B5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0" w:name="_Toc504382537"/>
      <w:r w:rsidRPr="003E498A">
        <w:rPr>
          <w:rFonts w:ascii="Times New Roman" w:hAnsi="Times New Roman" w:cs="Times New Roman"/>
          <w:sz w:val="24"/>
          <w:szCs w:val="24"/>
        </w:rPr>
        <w:t xml:space="preserve">Справочник типов палат, оказывающих реанимационные услуги </w:t>
      </w:r>
      <w:r w:rsidR="00405623">
        <w:rPr>
          <w:rFonts w:ascii="Times New Roman" w:hAnsi="Times New Roman" w:cs="Times New Roman"/>
          <w:sz w:val="24"/>
          <w:szCs w:val="24"/>
        </w:rPr>
        <w:t>(16)</w:t>
      </w:r>
      <w:bookmarkEnd w:id="70"/>
    </w:p>
    <w:p w:rsidR="00B655B0" w:rsidRPr="00346FD9" w:rsidRDefault="00B655B0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r w:rsidR="005746B5" w:rsidRPr="00346FD9">
        <w:rPr>
          <w:sz w:val="22"/>
          <w:szCs w:val="22"/>
        </w:rPr>
        <w:t xml:space="preserve">  </w:t>
      </w:r>
      <w:proofErr w:type="spellStart"/>
      <w:r w:rsidRPr="00346FD9">
        <w:rPr>
          <w:sz w:val="22"/>
          <w:szCs w:val="22"/>
        </w:rPr>
        <w:t>ChamberTypes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ChamberType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B655B0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BC022F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62112C" w:rsidRDefault="00670FB3" w:rsidP="00670FB3">
      <w:pPr>
        <w:pStyle w:val="af0"/>
        <w:spacing w:after="0" w:line="360" w:lineRule="auto"/>
        <w:ind w:left="792"/>
        <w:jc w:val="center"/>
        <w:rPr>
          <w:lang w:val="en-US"/>
        </w:rPr>
      </w:pPr>
    </w:p>
    <w:p w:rsidR="00670FB3" w:rsidRPr="003E498A" w:rsidRDefault="00670FB3" w:rsidP="008204B5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1" w:name="_Toc314586253"/>
      <w:bookmarkStart w:id="72" w:name="_Toc504382538"/>
      <w:r w:rsidRPr="003E498A">
        <w:rPr>
          <w:rFonts w:ascii="Times New Roman" w:hAnsi="Times New Roman" w:cs="Times New Roman"/>
          <w:sz w:val="24"/>
          <w:szCs w:val="24"/>
        </w:rPr>
        <w:lastRenderedPageBreak/>
        <w:t>Страны</w:t>
      </w:r>
      <w:bookmarkEnd w:id="71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мира (24)</w:t>
      </w:r>
      <w:bookmarkEnd w:id="72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73" w:name="_Toc314586252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Countries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Countrie</w:t>
      </w:r>
      <w:bookmarkEnd w:id="7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12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3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BC022F">
        <w:trPr>
          <w:trHeight w:val="6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D0477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176068" w:rsidP="00176068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4" w:name="_Toc504382539"/>
      <w:r w:rsidRPr="00176068">
        <w:rPr>
          <w:rFonts w:ascii="Times New Roman" w:hAnsi="Times New Roman" w:cs="Times New Roman"/>
          <w:sz w:val="24"/>
          <w:szCs w:val="24"/>
        </w:rPr>
        <w:t xml:space="preserve">Виды приема </w:t>
      </w:r>
      <w:r w:rsidR="00027721">
        <w:rPr>
          <w:rFonts w:ascii="Times New Roman" w:hAnsi="Times New Roman" w:cs="Times New Roman"/>
          <w:sz w:val="24"/>
          <w:szCs w:val="24"/>
        </w:rPr>
        <w:t>(66)</w:t>
      </w:r>
      <w:bookmarkEnd w:id="74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75" w:name="_Toc314586256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VisitsTypes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VisitsType</w:t>
      </w:r>
      <w:bookmarkEnd w:id="7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14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BC022F">
        <w:trPr>
          <w:trHeight w:val="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2C57ED" w:rsidRDefault="002C57ED" w:rsidP="00670FB3">
      <w:pPr>
        <w:pStyle w:val="af0"/>
        <w:spacing w:after="0" w:line="360" w:lineRule="auto"/>
        <w:ind w:left="792"/>
      </w:pPr>
    </w:p>
    <w:p w:rsidR="002C57ED" w:rsidRPr="003E498A" w:rsidRDefault="00670FB3" w:rsidP="008204B5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6" w:name="_Toc314586259"/>
      <w:bookmarkStart w:id="77" w:name="_Toc504382540"/>
      <w:r w:rsidRPr="003E498A">
        <w:rPr>
          <w:rFonts w:ascii="Times New Roman" w:hAnsi="Times New Roman" w:cs="Times New Roman"/>
          <w:sz w:val="24"/>
          <w:szCs w:val="24"/>
        </w:rPr>
        <w:t>Возрастные группы</w:t>
      </w:r>
      <w:bookmarkEnd w:id="76"/>
      <w:r w:rsidR="00B9199A" w:rsidRPr="003E498A">
        <w:rPr>
          <w:rFonts w:ascii="Times New Roman" w:hAnsi="Times New Roman" w:cs="Times New Roman"/>
          <w:sz w:val="24"/>
          <w:szCs w:val="24"/>
        </w:rPr>
        <w:t xml:space="preserve"> (30)</w:t>
      </w:r>
      <w:bookmarkStart w:id="78" w:name="_Toc314586258"/>
      <w:bookmarkEnd w:id="77"/>
    </w:p>
    <w:p w:rsidR="003443A1" w:rsidRPr="00346FD9" w:rsidRDefault="003443A1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Age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Age</w:t>
      </w:r>
      <w:bookmarkEnd w:id="78"/>
      <w:proofErr w:type="spellEnd"/>
      <w:r w:rsidR="002C57ED">
        <w:rPr>
          <w:sz w:val="22"/>
          <w:szCs w:val="22"/>
        </w:rPr>
        <w:t xml:space="preserve">   </w:t>
      </w:r>
      <w:r w:rsidR="002C57ED" w:rsidRPr="002C57ED">
        <w:rPr>
          <w:sz w:val="22"/>
          <w:szCs w:val="22"/>
        </w:rPr>
        <w:t>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BC022F">
        <w:trPr>
          <w:trHeight w:val="11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2C57ED" w:rsidRPr="00346FD9" w:rsidRDefault="002C57ED" w:rsidP="002C57ED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AgeGroups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AgeGroup</w:t>
      </w:r>
      <w:proofErr w:type="spellEnd"/>
      <w:r>
        <w:rPr>
          <w:sz w:val="22"/>
          <w:szCs w:val="22"/>
        </w:rPr>
        <w:t xml:space="preserve">  </w:t>
      </w:r>
      <w:r w:rsidRPr="002C57ED">
        <w:rPr>
          <w:sz w:val="22"/>
          <w:szCs w:val="22"/>
        </w:rPr>
        <w:t>Возрастные группы для поликлиники и стационара для вида помощи 9 ВМП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2C57ED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2C57ED" w:rsidRPr="002E0227" w:rsidTr="00BC022F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2C57ED" w:rsidRPr="002E0227" w:rsidTr="00BC022F">
        <w:trPr>
          <w:trHeight w:val="11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B9199A" w:rsidP="008204B5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9" w:name="_Toc314586261"/>
      <w:bookmarkStart w:id="80" w:name="_Toc504382541"/>
      <w:r w:rsidRPr="003E498A">
        <w:rPr>
          <w:rFonts w:ascii="Times New Roman" w:hAnsi="Times New Roman" w:cs="Times New Roman"/>
          <w:sz w:val="24"/>
          <w:szCs w:val="24"/>
        </w:rPr>
        <w:lastRenderedPageBreak/>
        <w:t>Цели</w:t>
      </w:r>
      <w:r w:rsidR="00670FB3" w:rsidRPr="003E498A">
        <w:rPr>
          <w:rFonts w:ascii="Times New Roman" w:hAnsi="Times New Roman" w:cs="Times New Roman"/>
          <w:sz w:val="24"/>
          <w:szCs w:val="24"/>
        </w:rPr>
        <w:t xml:space="preserve"> направлений</w:t>
      </w:r>
      <w:bookmarkEnd w:id="79"/>
      <w:r w:rsidRPr="003E498A">
        <w:rPr>
          <w:rFonts w:ascii="Times New Roman" w:hAnsi="Times New Roman" w:cs="Times New Roman"/>
          <w:sz w:val="24"/>
          <w:szCs w:val="24"/>
        </w:rPr>
        <w:t xml:space="preserve"> (31)</w:t>
      </w:r>
      <w:bookmarkEnd w:id="80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81" w:name="_Toc314586260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DirectionsTypes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DirectionsType</w:t>
      </w:r>
      <w:bookmarkEnd w:id="8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7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</w:t>
            </w:r>
            <w:r w:rsidR="00670FB3" w:rsidRPr="002E0227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</w:t>
            </w:r>
            <w:r w:rsidR="00670FB3" w:rsidRPr="002E0227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Default="003C63C1" w:rsidP="003C63C1">
      <w:pPr>
        <w:pStyle w:val="3"/>
        <w:spacing w:before="0" w:after="0" w:line="360" w:lineRule="auto"/>
        <w:ind w:left="502"/>
        <w:rPr>
          <w:rFonts w:ascii="Times New Roman" w:hAnsi="Times New Roman" w:cs="Times New Roman"/>
          <w:szCs w:val="24"/>
        </w:rPr>
      </w:pPr>
    </w:p>
    <w:p w:rsidR="00670FB3" w:rsidRPr="003E498A" w:rsidRDefault="00B90A1F" w:rsidP="008204B5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2" w:name="_Toc504382542"/>
      <w:r w:rsidRPr="003E498A">
        <w:rPr>
          <w:rFonts w:ascii="Times New Roman" w:hAnsi="Times New Roman" w:cs="Times New Roman"/>
          <w:sz w:val="24"/>
          <w:szCs w:val="24"/>
        </w:rPr>
        <w:t>К</w:t>
      </w:r>
      <w:r w:rsidR="00D143A6" w:rsidRPr="003E498A">
        <w:rPr>
          <w:rFonts w:ascii="Times New Roman" w:hAnsi="Times New Roman" w:cs="Times New Roman"/>
          <w:sz w:val="24"/>
          <w:szCs w:val="24"/>
        </w:rPr>
        <w:t>С</w:t>
      </w:r>
      <w:r w:rsidRPr="003E498A">
        <w:rPr>
          <w:rFonts w:ascii="Times New Roman" w:hAnsi="Times New Roman" w:cs="Times New Roman"/>
          <w:sz w:val="24"/>
          <w:szCs w:val="24"/>
        </w:rPr>
        <w:t>Г</w:t>
      </w:r>
      <w:r w:rsidR="00A73563">
        <w:rPr>
          <w:rFonts w:ascii="Times New Roman" w:hAnsi="Times New Roman" w:cs="Times New Roman"/>
          <w:sz w:val="24"/>
          <w:szCs w:val="24"/>
        </w:rPr>
        <w:t xml:space="preserve"> (82, 84, 36, 37)</w:t>
      </w:r>
      <w:bookmarkEnd w:id="82"/>
    </w:p>
    <w:p w:rsidR="00D143A6" w:rsidRPr="00A20782" w:rsidRDefault="00D143A6" w:rsidP="00A20782">
      <w:pPr>
        <w:pStyle w:val="2"/>
        <w:numPr>
          <w:ilvl w:val="0"/>
          <w:numId w:val="40"/>
        </w:numPr>
      </w:pPr>
      <w:bookmarkStart w:id="83" w:name="_Toc504382543"/>
      <w:proofErr w:type="gramStart"/>
      <w:r w:rsidRPr="00A20782">
        <w:t>Федеральные</w:t>
      </w:r>
      <w:proofErr w:type="gramEnd"/>
      <w:r w:rsidRPr="00A20782">
        <w:t xml:space="preserve"> КСГ (круглосуточный стационар по базовой программе ОМС), </w:t>
      </w:r>
      <w:r w:rsidR="00BA531E" w:rsidRPr="00A20782">
        <w:t>(</w:t>
      </w:r>
      <w:r w:rsidRPr="00A20782">
        <w:t>82</w:t>
      </w:r>
      <w:r w:rsidR="00BA531E" w:rsidRPr="00A20782">
        <w:t>)</w:t>
      </w:r>
      <w:bookmarkEnd w:id="83"/>
    </w:p>
    <w:p w:rsidR="00D143A6" w:rsidRPr="002C57ED" w:rsidRDefault="00D143A6" w:rsidP="00346FD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CSG – </w:t>
      </w:r>
      <w:proofErr w:type="spellStart"/>
      <w:r w:rsidRPr="002C57ED">
        <w:rPr>
          <w:sz w:val="22"/>
          <w:szCs w:val="22"/>
          <w:lang w:val="en-US"/>
        </w:rPr>
        <w:t>CSG_Fed</w:t>
      </w:r>
      <w:proofErr w:type="spellEnd"/>
      <w:r w:rsidRPr="002C57ED">
        <w:rPr>
          <w:sz w:val="22"/>
          <w:szCs w:val="22"/>
          <w:lang w:val="en-US"/>
        </w:rPr>
        <w:t xml:space="preserve"> _Hospital – 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D143A6" w:rsidRPr="002C57ED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lang w:val="en-US" w:eastAsia="ar-SA"/>
              </w:rPr>
              <w:t>csg_f</w:t>
            </w:r>
            <w:proofErr w:type="spellEnd"/>
            <w:r w:rsidRPr="002C57ED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 xml:space="preserve">Код </w:t>
            </w:r>
            <w:proofErr w:type="spellStart"/>
            <w:r w:rsidRPr="002C57ED">
              <w:rPr>
                <w:sz w:val="22"/>
                <w:szCs w:val="22"/>
              </w:rPr>
              <w:t>ксг</w:t>
            </w:r>
            <w:proofErr w:type="spellEnd"/>
            <w:r w:rsidRPr="002C57ED">
              <w:rPr>
                <w:sz w:val="22"/>
                <w:szCs w:val="22"/>
              </w:rPr>
              <w:t xml:space="preserve">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 xml:space="preserve">До </w:t>
            </w:r>
            <w:r w:rsidRPr="002C57ED">
              <w:rPr>
                <w:sz w:val="22"/>
                <w:szCs w:val="22"/>
                <w:lang w:val="en-US" w:eastAsia="ar-SA"/>
              </w:rPr>
              <w:t>10</w:t>
            </w:r>
            <w:r w:rsidRPr="002C57ED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143A6" w:rsidRPr="002C57ED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N</w:t>
            </w:r>
            <w:r w:rsidR="00D143A6" w:rsidRPr="002C57ED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2C57ED" w:rsidRDefault="00D143A6" w:rsidP="00D143A6">
      <w:pPr>
        <w:rPr>
          <w:lang w:eastAsia="ar-SA"/>
        </w:rPr>
      </w:pPr>
    </w:p>
    <w:p w:rsidR="00D143A6" w:rsidRPr="002C57ED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2C57ED" w:rsidRDefault="00D143A6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</w:t>
      </w:r>
      <w:r w:rsidR="00346FD9"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 xml:space="preserve">CSG – CSG_ Fed _Hospital –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 - </w:t>
      </w:r>
      <w:proofErr w:type="spellStart"/>
      <w:r w:rsidRPr="002C57ED">
        <w:rPr>
          <w:sz w:val="22"/>
          <w:szCs w:val="22"/>
          <w:lang w:val="en-US"/>
        </w:rPr>
        <w:t>aiding_types</w:t>
      </w:r>
      <w:proofErr w:type="spellEnd"/>
      <w:r w:rsidRPr="002C57ED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D143A6" w:rsidRPr="002C57ED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</w:t>
            </w:r>
            <w:r w:rsidR="00D143A6" w:rsidRPr="002C57ED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0676E" w:rsidRDefault="00D0676E">
      <w:pPr>
        <w:spacing w:after="0"/>
        <w:ind w:firstLine="0"/>
        <w:jc w:val="left"/>
        <w:rPr>
          <w:b/>
          <w:bCs/>
          <w:lang w:eastAsia="ar-SA"/>
        </w:rPr>
      </w:pPr>
    </w:p>
    <w:p w:rsidR="00176068" w:rsidRDefault="00176068">
      <w:pPr>
        <w:spacing w:after="0"/>
        <w:ind w:firstLine="0"/>
        <w:jc w:val="left"/>
        <w:rPr>
          <w:b/>
          <w:bCs/>
          <w:lang w:eastAsia="ar-SA"/>
        </w:rPr>
      </w:pPr>
    </w:p>
    <w:p w:rsidR="00D143A6" w:rsidRPr="002C57ED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Диагнозы  К</w:t>
      </w:r>
      <w:r w:rsidR="005264CC" w:rsidRPr="002C57ED">
        <w:rPr>
          <w:b/>
          <w:bCs/>
          <w:sz w:val="22"/>
          <w:szCs w:val="22"/>
        </w:rPr>
        <w:t>С</w:t>
      </w:r>
      <w:r w:rsidRPr="002C57ED">
        <w:rPr>
          <w:b/>
          <w:bCs/>
          <w:sz w:val="22"/>
          <w:szCs w:val="22"/>
        </w:rPr>
        <w:t>Г</w:t>
      </w:r>
    </w:p>
    <w:p w:rsidR="00D143A6" w:rsidRPr="002C57ED" w:rsidRDefault="00D143A6" w:rsidP="00C94BF9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</w:t>
      </w:r>
      <w:r w:rsidR="00346FD9" w:rsidRPr="002C57ED">
        <w:rPr>
          <w:sz w:val="22"/>
          <w:szCs w:val="22"/>
        </w:rPr>
        <w:t xml:space="preserve"> </w:t>
      </w:r>
      <w:r w:rsidRPr="002C57ED">
        <w:rPr>
          <w:sz w:val="22"/>
          <w:szCs w:val="22"/>
        </w:rPr>
        <w:t xml:space="preserve">CSG – CSG_ </w:t>
      </w:r>
      <w:proofErr w:type="spellStart"/>
      <w:r w:rsidRPr="002C57ED">
        <w:rPr>
          <w:sz w:val="22"/>
          <w:szCs w:val="22"/>
        </w:rPr>
        <w:t>Fed</w:t>
      </w:r>
      <w:proofErr w:type="spellEnd"/>
      <w:r w:rsidRPr="002C57ED">
        <w:rPr>
          <w:sz w:val="22"/>
          <w:szCs w:val="22"/>
        </w:rPr>
        <w:t xml:space="preserve"> _</w:t>
      </w:r>
      <w:proofErr w:type="spellStart"/>
      <w:r w:rsidRPr="002C57ED">
        <w:rPr>
          <w:sz w:val="22"/>
          <w:szCs w:val="22"/>
        </w:rPr>
        <w:t>Hospital</w:t>
      </w:r>
      <w:proofErr w:type="spellEnd"/>
      <w:r w:rsidRPr="002C57ED">
        <w:rPr>
          <w:sz w:val="22"/>
          <w:szCs w:val="22"/>
        </w:rPr>
        <w:t xml:space="preserve"> – </w:t>
      </w:r>
      <w:proofErr w:type="spellStart"/>
      <w:r w:rsidRPr="002C57ED">
        <w:rPr>
          <w:sz w:val="22"/>
          <w:szCs w:val="22"/>
        </w:rPr>
        <w:t>CSGProfile</w:t>
      </w:r>
      <w:proofErr w:type="spellEnd"/>
      <w:r w:rsidRPr="002C57ED">
        <w:rPr>
          <w:sz w:val="22"/>
          <w:szCs w:val="22"/>
        </w:rPr>
        <w:t xml:space="preserve"> – CSG - </w:t>
      </w:r>
      <w:proofErr w:type="spellStart"/>
      <w:r w:rsidRPr="002C57ED">
        <w:rPr>
          <w:sz w:val="22"/>
          <w:szCs w:val="22"/>
        </w:rPr>
        <w:t>MKBs</w:t>
      </w:r>
      <w:proofErr w:type="spellEnd"/>
      <w:r w:rsidRPr="002C57ED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D143A6" w:rsidRPr="002C57ED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mkb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 xml:space="preserve">Код </w:t>
            </w:r>
            <w:r w:rsidR="00D0676E">
              <w:rPr>
                <w:sz w:val="22"/>
                <w:szCs w:val="22"/>
              </w:rPr>
              <w:t xml:space="preserve">основного </w:t>
            </w:r>
            <w:r w:rsidRPr="002C57ED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5554E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ext_mkb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доп</w:t>
            </w:r>
            <w:r w:rsidR="00D0676E">
              <w:rPr>
                <w:sz w:val="22"/>
                <w:szCs w:val="22"/>
              </w:rPr>
              <w:t xml:space="preserve">олнительного </w:t>
            </w:r>
            <w:r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6B17E7" w:rsidRDefault="0055554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D0676E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6B17E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>e</w:t>
            </w:r>
            <w:r w:rsidRPr="006B17E7">
              <w:rPr>
                <w:sz w:val="22"/>
                <w:szCs w:val="22"/>
                <w:lang w:eastAsia="ar-SA"/>
              </w:rPr>
              <w:t>xt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6B17E7">
              <w:rPr>
                <w:sz w:val="22"/>
                <w:szCs w:val="22"/>
                <w:lang w:eastAsia="ar-SA"/>
              </w:rPr>
              <w:t>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6B17E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6B17E7" w:rsidRDefault="00D0676E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676E" w:rsidRPr="002C57ED" w:rsidRDefault="00D0676E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B17E7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lastRenderedPageBreak/>
              <w:t>code_sms_f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B17E7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age_cat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B17E7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sex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B17E7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duration_cat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143A6" w:rsidRPr="002C57ED" w:rsidRDefault="00D143A6" w:rsidP="00D143A6">
      <w:pPr>
        <w:rPr>
          <w:lang w:eastAsia="ar-SA"/>
        </w:rPr>
      </w:pPr>
    </w:p>
    <w:p w:rsidR="00BA531E" w:rsidRPr="002C57ED" w:rsidRDefault="00BA531E" w:rsidP="00BA531E">
      <w:pPr>
        <w:rPr>
          <w:b/>
          <w:bCs/>
          <w:lang w:eastAsia="ar-SA"/>
        </w:rPr>
      </w:pPr>
    </w:p>
    <w:p w:rsidR="00BA531E" w:rsidRPr="00A20782" w:rsidRDefault="00E22F2C" w:rsidP="00A20782">
      <w:pPr>
        <w:pStyle w:val="2"/>
        <w:numPr>
          <w:ilvl w:val="0"/>
          <w:numId w:val="40"/>
        </w:numPr>
        <w:ind w:left="851" w:hanging="284"/>
      </w:pPr>
      <w:r w:rsidRPr="00A20782">
        <w:t xml:space="preserve"> </w:t>
      </w:r>
      <w:bookmarkStart w:id="84" w:name="_Toc504382544"/>
      <w:proofErr w:type="gramStart"/>
      <w:r w:rsidR="00BA531E" w:rsidRPr="00A20782">
        <w:t>Федеральные</w:t>
      </w:r>
      <w:proofErr w:type="gramEnd"/>
      <w:r w:rsidR="00BA531E" w:rsidRPr="00A20782">
        <w:t xml:space="preserve"> КСГ (дневной стационар по базовой программе ОМС), (84)</w:t>
      </w:r>
      <w:bookmarkEnd w:id="84"/>
    </w:p>
    <w:p w:rsidR="00BA531E" w:rsidRPr="002C57ED" w:rsidRDefault="00BA531E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0A5107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0A5107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>CSG</w:t>
      </w:r>
      <w:r w:rsidRPr="000A5107">
        <w:rPr>
          <w:sz w:val="22"/>
          <w:szCs w:val="22"/>
          <w:lang w:val="en-US"/>
        </w:rPr>
        <w:t xml:space="preserve"> – </w:t>
      </w:r>
      <w:proofErr w:type="spellStart"/>
      <w:r w:rsidRPr="002C57ED">
        <w:rPr>
          <w:sz w:val="22"/>
          <w:szCs w:val="22"/>
          <w:lang w:val="en-US"/>
        </w:rPr>
        <w:t>CSG_Fed</w:t>
      </w:r>
      <w:proofErr w:type="spellEnd"/>
      <w:r w:rsidRPr="002C57ED">
        <w:rPr>
          <w:sz w:val="22"/>
          <w:szCs w:val="22"/>
          <w:lang w:val="en-US"/>
        </w:rPr>
        <w:t xml:space="preserve"> _</w:t>
      </w:r>
      <w:proofErr w:type="spellStart"/>
      <w:r w:rsidRPr="002C57ED">
        <w:rPr>
          <w:sz w:val="22"/>
          <w:szCs w:val="22"/>
          <w:lang w:val="en-US"/>
        </w:rPr>
        <w:t>Hospital</w:t>
      </w:r>
      <w:r w:rsidR="00C94BF9" w:rsidRPr="002C57ED">
        <w:rPr>
          <w:sz w:val="22"/>
          <w:szCs w:val="22"/>
          <w:lang w:val="en-US"/>
        </w:rPr>
        <w:t>_d</w:t>
      </w:r>
      <w:proofErr w:type="spellEnd"/>
      <w:r w:rsidRPr="002C57ED">
        <w:rPr>
          <w:sz w:val="22"/>
          <w:szCs w:val="22"/>
          <w:lang w:val="en-US"/>
        </w:rPr>
        <w:t xml:space="preserve"> – 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BA531E" w:rsidRPr="002C57ED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lang w:val="en-US" w:eastAsia="ar-SA"/>
              </w:rPr>
              <w:t>csg_f</w:t>
            </w:r>
            <w:proofErr w:type="spellEnd"/>
            <w:r w:rsidRPr="002C57ED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 xml:space="preserve">Код </w:t>
            </w:r>
            <w:proofErr w:type="spellStart"/>
            <w:r w:rsidRPr="002C57ED">
              <w:rPr>
                <w:sz w:val="22"/>
                <w:szCs w:val="22"/>
              </w:rPr>
              <w:t>ксг</w:t>
            </w:r>
            <w:proofErr w:type="spellEnd"/>
            <w:r w:rsidRPr="002C57ED">
              <w:rPr>
                <w:sz w:val="22"/>
                <w:szCs w:val="22"/>
              </w:rPr>
              <w:t xml:space="preserve">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 xml:space="preserve">До </w:t>
            </w:r>
            <w:r w:rsidRPr="002C57ED">
              <w:rPr>
                <w:sz w:val="22"/>
                <w:szCs w:val="22"/>
                <w:lang w:val="en-US" w:eastAsia="ar-SA"/>
              </w:rPr>
              <w:t>10</w:t>
            </w:r>
            <w:r w:rsidRPr="002C57ED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A531E" w:rsidRPr="002C57ED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N</w:t>
            </w:r>
            <w:r w:rsidR="00BA531E" w:rsidRPr="002C57ED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2C57ED" w:rsidRDefault="00BA531E" w:rsidP="00BA531E">
      <w:pPr>
        <w:rPr>
          <w:lang w:eastAsia="ar-SA"/>
        </w:rPr>
      </w:pPr>
    </w:p>
    <w:p w:rsidR="00D0676E" w:rsidRDefault="00D0676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2C57ED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Вид оказываемой медицинской помощи</w:t>
      </w:r>
    </w:p>
    <w:p w:rsidR="00BA531E" w:rsidRPr="002C57ED" w:rsidRDefault="00BA531E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</w:t>
      </w:r>
      <w:r w:rsidR="00C94BF9"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>CSG – CSG_ Fed _</w:t>
      </w:r>
      <w:proofErr w:type="spellStart"/>
      <w:r w:rsidRPr="002C57ED">
        <w:rPr>
          <w:sz w:val="22"/>
          <w:szCs w:val="22"/>
          <w:lang w:val="en-US"/>
        </w:rPr>
        <w:t>Hospital_d</w:t>
      </w:r>
      <w:proofErr w:type="spellEnd"/>
      <w:r w:rsidRPr="002C57ED">
        <w:rPr>
          <w:sz w:val="22"/>
          <w:szCs w:val="22"/>
          <w:lang w:val="en-US"/>
        </w:rPr>
        <w:t xml:space="preserve"> –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 - </w:t>
      </w:r>
      <w:proofErr w:type="spellStart"/>
      <w:r w:rsidRPr="002C57ED">
        <w:rPr>
          <w:sz w:val="22"/>
          <w:szCs w:val="22"/>
          <w:lang w:val="en-US"/>
        </w:rPr>
        <w:t>aiding_types</w:t>
      </w:r>
      <w:proofErr w:type="spellEnd"/>
      <w:r w:rsidRPr="002C57ED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BA531E" w:rsidRPr="002C57ED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proofErr w:type="gramStart"/>
            <w:r>
              <w:rPr>
                <w:sz w:val="22"/>
                <w:szCs w:val="22"/>
                <w:highlight w:val="white"/>
              </w:rPr>
              <w:t>с</w:t>
            </w:r>
            <w:proofErr w:type="gramEnd"/>
            <w:r w:rsidR="00BA531E" w:rsidRPr="002C57ED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A531E" w:rsidRPr="002C57ED" w:rsidRDefault="00BA531E" w:rsidP="00BA531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D0676E" w:rsidRDefault="00D0676E">
      <w:pPr>
        <w:spacing w:after="0"/>
        <w:ind w:firstLine="0"/>
        <w:jc w:val="left"/>
        <w:rPr>
          <w:b/>
          <w:bCs/>
          <w:sz w:val="22"/>
          <w:szCs w:val="22"/>
          <w:lang w:eastAsia="ar-SA"/>
        </w:rPr>
      </w:pPr>
    </w:p>
    <w:p w:rsidR="00BA531E" w:rsidRPr="002C57ED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Диагнозы  К</w:t>
      </w:r>
      <w:r w:rsidR="0050241F" w:rsidRPr="002C57ED">
        <w:rPr>
          <w:b/>
          <w:bCs/>
          <w:sz w:val="22"/>
          <w:szCs w:val="22"/>
        </w:rPr>
        <w:t>С</w:t>
      </w:r>
      <w:r w:rsidRPr="002C57ED">
        <w:rPr>
          <w:b/>
          <w:bCs/>
          <w:sz w:val="22"/>
          <w:szCs w:val="22"/>
        </w:rPr>
        <w:t>Г</w:t>
      </w:r>
    </w:p>
    <w:p w:rsidR="00BA531E" w:rsidRPr="002C57ED" w:rsidRDefault="00BA531E" w:rsidP="00C94BF9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</w:t>
      </w:r>
      <w:r w:rsidR="00C94BF9" w:rsidRPr="002C57ED">
        <w:rPr>
          <w:sz w:val="22"/>
          <w:szCs w:val="22"/>
        </w:rPr>
        <w:t xml:space="preserve"> </w:t>
      </w:r>
      <w:r w:rsidRPr="002C57ED">
        <w:rPr>
          <w:sz w:val="22"/>
          <w:szCs w:val="22"/>
        </w:rPr>
        <w:t xml:space="preserve">CSG – CSG_ </w:t>
      </w:r>
      <w:proofErr w:type="spellStart"/>
      <w:r w:rsidRPr="002C57ED">
        <w:rPr>
          <w:sz w:val="22"/>
          <w:szCs w:val="22"/>
        </w:rPr>
        <w:t>Fed</w:t>
      </w:r>
      <w:proofErr w:type="spellEnd"/>
      <w:r w:rsidRPr="002C57ED">
        <w:rPr>
          <w:sz w:val="22"/>
          <w:szCs w:val="22"/>
        </w:rPr>
        <w:t xml:space="preserve"> _</w:t>
      </w:r>
      <w:proofErr w:type="spellStart"/>
      <w:r w:rsidRPr="002C57ED">
        <w:rPr>
          <w:sz w:val="22"/>
          <w:szCs w:val="22"/>
        </w:rPr>
        <w:t>Hospital_d</w:t>
      </w:r>
      <w:proofErr w:type="spellEnd"/>
      <w:r w:rsidRPr="002C57ED">
        <w:rPr>
          <w:sz w:val="22"/>
          <w:szCs w:val="22"/>
        </w:rPr>
        <w:t xml:space="preserve"> – </w:t>
      </w:r>
      <w:proofErr w:type="spellStart"/>
      <w:r w:rsidRPr="002C57ED">
        <w:rPr>
          <w:sz w:val="22"/>
          <w:szCs w:val="22"/>
        </w:rPr>
        <w:t>CSGProfile</w:t>
      </w:r>
      <w:proofErr w:type="spellEnd"/>
      <w:r w:rsidRPr="002C57ED">
        <w:rPr>
          <w:sz w:val="22"/>
          <w:szCs w:val="22"/>
        </w:rPr>
        <w:t xml:space="preserve"> – CSG - </w:t>
      </w:r>
      <w:proofErr w:type="spellStart"/>
      <w:r w:rsidRPr="002C57ED">
        <w:rPr>
          <w:sz w:val="22"/>
          <w:szCs w:val="22"/>
        </w:rPr>
        <w:t>MKBs</w:t>
      </w:r>
      <w:proofErr w:type="spellEnd"/>
      <w:r w:rsidRPr="002C57ED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BA531E" w:rsidRPr="002C57ED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mkb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786D9A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2C57ED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ext_mkb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2C57ED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дополнительного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6B17E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6B17E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2C57ED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786D9A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6B17E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>e</w:t>
            </w:r>
            <w:r w:rsidRPr="006B17E7">
              <w:rPr>
                <w:sz w:val="22"/>
                <w:szCs w:val="22"/>
                <w:lang w:eastAsia="ar-SA"/>
              </w:rPr>
              <w:t>xt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6B17E7">
              <w:rPr>
                <w:sz w:val="22"/>
                <w:szCs w:val="22"/>
                <w:lang w:eastAsia="ar-SA"/>
              </w:rPr>
              <w:t>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6B17E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6B17E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2C57ED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FE5EE5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code_sms_f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E5EE5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age_cat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E5EE5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lastRenderedPageBreak/>
              <w:t>sex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E5EE5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duration_cat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86D9A" w:rsidRDefault="00786D9A" w:rsidP="000D645F">
      <w:pPr>
        <w:ind w:left="720" w:firstLine="0"/>
        <w:jc w:val="center"/>
        <w:rPr>
          <w:b/>
        </w:rPr>
      </w:pPr>
    </w:p>
    <w:p w:rsidR="00EE2334" w:rsidRPr="00A63BEE" w:rsidRDefault="00EE2334" w:rsidP="00A86E8D">
      <w:pPr>
        <w:ind w:left="720" w:firstLine="0"/>
        <w:jc w:val="center"/>
        <w:rPr>
          <w:b/>
          <w:bCs/>
        </w:rPr>
      </w:pPr>
    </w:p>
    <w:p w:rsidR="00A86E8D" w:rsidRPr="00A20782" w:rsidRDefault="00A86E8D" w:rsidP="00786D9A">
      <w:pPr>
        <w:pStyle w:val="2"/>
        <w:numPr>
          <w:ilvl w:val="0"/>
          <w:numId w:val="40"/>
        </w:numPr>
        <w:ind w:left="851" w:hanging="284"/>
        <w:jc w:val="center"/>
      </w:pPr>
      <w:bookmarkStart w:id="85" w:name="_Toc504382545"/>
      <w:r w:rsidRPr="00A20782">
        <w:t>Справочник КПМУ (поликлиника)</w:t>
      </w:r>
      <w:r w:rsidR="00BA531E" w:rsidRPr="00A20782">
        <w:t xml:space="preserve"> (39)</w:t>
      </w:r>
      <w:bookmarkEnd w:id="85"/>
    </w:p>
    <w:p w:rsidR="00A86E8D" w:rsidRPr="00326BE6" w:rsidRDefault="00A86E8D" w:rsidP="00326BE6">
      <w:pPr>
        <w:ind w:left="720" w:firstLine="0"/>
        <w:jc w:val="center"/>
        <w:rPr>
          <w:b/>
        </w:rPr>
      </w:pPr>
      <w:r w:rsidRPr="00326BE6">
        <w:rPr>
          <w:b/>
        </w:rPr>
        <w:t>Возрастные группы</w:t>
      </w:r>
    </w:p>
    <w:p w:rsidR="00A86E8D" w:rsidRPr="003579EB" w:rsidRDefault="00A86E8D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18234F" w:rsidRPr="0018234F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BC022F">
        <w:trPr>
          <w:trHeight w:val="8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26BE6" w:rsidRDefault="00670FB3" w:rsidP="00326BE6">
      <w:pPr>
        <w:ind w:left="720" w:firstLine="0"/>
        <w:jc w:val="center"/>
        <w:rPr>
          <w:b/>
        </w:rPr>
      </w:pPr>
    </w:p>
    <w:p w:rsidR="00A86E8D" w:rsidRPr="00326BE6" w:rsidRDefault="00A86E8D" w:rsidP="00326BE6">
      <w:pPr>
        <w:ind w:left="720" w:firstLine="0"/>
        <w:jc w:val="center"/>
        <w:rPr>
          <w:b/>
        </w:rPr>
      </w:pPr>
      <w:r w:rsidRPr="00326BE6">
        <w:rPr>
          <w:b/>
        </w:rPr>
        <w:t xml:space="preserve">Профили </w:t>
      </w:r>
      <w:r w:rsidR="00FC5171" w:rsidRPr="00326BE6">
        <w:rPr>
          <w:b/>
        </w:rPr>
        <w:t>КПМУ</w:t>
      </w:r>
    </w:p>
    <w:p w:rsidR="00A86E8D" w:rsidRPr="003579EB" w:rsidRDefault="00A86E8D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18234F" w:rsidRPr="0018234F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BC022F">
        <w:trPr>
          <w:trHeight w:val="1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5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18234F" w:rsidRDefault="00A86E8D" w:rsidP="00EE2334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EE2334" w:rsidRPr="00A201D4" w:rsidRDefault="00EE2334" w:rsidP="00A201D4">
      <w:pPr>
        <w:ind w:left="720" w:firstLine="0"/>
        <w:jc w:val="center"/>
        <w:rPr>
          <w:b/>
        </w:rPr>
      </w:pPr>
      <w:r w:rsidRPr="00A201D4">
        <w:rPr>
          <w:b/>
        </w:rPr>
        <w:t>КПМУ</w:t>
      </w:r>
    </w:p>
    <w:p w:rsidR="00EE2334" w:rsidRPr="003579EB" w:rsidRDefault="00EE2334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18234F" w:rsidRPr="0018234F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326BE6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BC022F">
        <w:trPr>
          <w:trHeight w:val="11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786D9A" w:rsidRDefault="00786D9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35A53" w:rsidRDefault="00835A53" w:rsidP="00326BE6">
      <w:pPr>
        <w:ind w:left="720" w:firstLine="0"/>
        <w:jc w:val="center"/>
        <w:rPr>
          <w:b/>
        </w:rPr>
      </w:pPr>
    </w:p>
    <w:p w:rsidR="00EE2334" w:rsidRPr="00326BE6" w:rsidRDefault="00EE2334" w:rsidP="00326BE6">
      <w:pPr>
        <w:ind w:left="720" w:firstLine="0"/>
        <w:jc w:val="center"/>
        <w:rPr>
          <w:b/>
        </w:rPr>
      </w:pPr>
      <w:r w:rsidRPr="00326BE6">
        <w:rPr>
          <w:b/>
        </w:rPr>
        <w:t>Диагнозы  КПМУ</w:t>
      </w:r>
    </w:p>
    <w:p w:rsidR="00EE2334" w:rsidRPr="003579EB" w:rsidRDefault="00EE2334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18234F" w:rsidRPr="0018234F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BC022F">
        <w:trPr>
          <w:trHeight w:val="11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EE2334" w:rsidRPr="00326BE6" w:rsidRDefault="007114F0" w:rsidP="00AF3F19">
      <w:pPr>
        <w:ind w:left="142" w:hanging="142"/>
        <w:jc w:val="center"/>
        <w:rPr>
          <w:b/>
        </w:rPr>
      </w:pPr>
      <w:r w:rsidRPr="00326BE6">
        <w:rPr>
          <w:b/>
        </w:rPr>
        <w:t xml:space="preserve">Простые медицинские услуги  </w:t>
      </w:r>
      <w:r w:rsidR="00EE2334" w:rsidRPr="00326BE6">
        <w:rPr>
          <w:b/>
        </w:rPr>
        <w:t>КПМУ</w:t>
      </w:r>
    </w:p>
    <w:p w:rsidR="00EE2334" w:rsidRPr="000D645F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CSG_CSG_Polyclinic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CSGProfile</w:t>
      </w:r>
      <w:proofErr w:type="spellEnd"/>
      <w:r w:rsidRPr="000D645F">
        <w:rPr>
          <w:sz w:val="22"/>
          <w:szCs w:val="22"/>
          <w:lang w:val="en-US"/>
        </w:rPr>
        <w:t xml:space="preserve"> – CSG</w:t>
      </w:r>
      <w:r w:rsidR="007114F0" w:rsidRPr="000D645F">
        <w:rPr>
          <w:sz w:val="22"/>
          <w:szCs w:val="22"/>
          <w:lang w:val="en-US"/>
        </w:rPr>
        <w:t xml:space="preserve">– </w:t>
      </w:r>
      <w:proofErr w:type="spellStart"/>
      <w:r w:rsidR="007114F0" w:rsidRPr="000D645F">
        <w:rPr>
          <w:sz w:val="22"/>
          <w:szCs w:val="22"/>
          <w:lang w:val="en-US"/>
        </w:rPr>
        <w:t>SimpleMedicalServices</w:t>
      </w:r>
      <w:proofErr w:type="spellEnd"/>
      <w:r w:rsidR="007114F0" w:rsidRPr="000D645F">
        <w:rPr>
          <w:sz w:val="22"/>
          <w:szCs w:val="22"/>
          <w:lang w:val="en-US"/>
        </w:rPr>
        <w:t>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18234F" w:rsidRPr="0018234F" w:rsidTr="00BC022F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BC022F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</w:t>
            </w:r>
            <w:r w:rsidR="00EE2334" w:rsidRPr="0018234F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BC022F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F</w:t>
            </w:r>
            <w:r w:rsidR="007114F0" w:rsidRPr="0018234F">
              <w:rPr>
                <w:sz w:val="22"/>
                <w:szCs w:val="22"/>
                <w:lang w:val="en-US"/>
              </w:rPr>
              <w:t>requency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Частота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br/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предоставления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656C0E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34F" w:rsidRPr="0018234F" w:rsidTr="00BC022F">
        <w:trPr>
          <w:trHeight w:val="130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nominal_quantity</w:t>
            </w:r>
            <w:proofErr w:type="spellEnd"/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Количество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E2334" w:rsidRDefault="00EE2334" w:rsidP="00EE2334">
      <w:pPr>
        <w:pStyle w:val="af0"/>
        <w:spacing w:after="0" w:line="360" w:lineRule="auto"/>
        <w:ind w:left="792"/>
      </w:pPr>
    </w:p>
    <w:p w:rsidR="00F66637" w:rsidRPr="00AF3F19" w:rsidRDefault="00F66637" w:rsidP="00EE2334">
      <w:pPr>
        <w:pStyle w:val="af0"/>
        <w:spacing w:after="0" w:line="360" w:lineRule="auto"/>
        <w:ind w:left="792"/>
        <w:rPr>
          <w:color w:val="0033CC"/>
        </w:rPr>
      </w:pPr>
    </w:p>
    <w:p w:rsidR="00F66637" w:rsidRPr="00786D9A" w:rsidRDefault="00F66637" w:rsidP="002F3176">
      <w:pPr>
        <w:pStyle w:val="2"/>
        <w:numPr>
          <w:ilvl w:val="0"/>
          <w:numId w:val="40"/>
        </w:numPr>
        <w:ind w:left="851" w:hanging="284"/>
        <w:jc w:val="center"/>
      </w:pPr>
      <w:bookmarkStart w:id="86" w:name="_Toc504382546"/>
      <w:proofErr w:type="gramStart"/>
      <w:r w:rsidRPr="00786D9A">
        <w:t>Дополнительный классификационный критерий (Шкала оценки органной недостаточности пациентов находящихся на интенсивной терапии.</w:t>
      </w:r>
      <w:proofErr w:type="gramEnd"/>
      <w:r w:rsidRPr="00786D9A">
        <w:t xml:space="preserve">  Шкала медицинской реабилитации.  </w:t>
      </w:r>
      <w:proofErr w:type="gramStart"/>
      <w:r w:rsidRPr="00786D9A">
        <w:t>Схемы лечения).(88)</w:t>
      </w:r>
      <w:bookmarkEnd w:id="86"/>
      <w:proofErr w:type="gramEnd"/>
    </w:p>
    <w:p w:rsidR="00A86E8D" w:rsidRPr="00617CF4" w:rsidRDefault="00F66637" w:rsidP="00F66637">
      <w:pPr>
        <w:pStyle w:val="af0"/>
        <w:spacing w:after="0" w:line="360" w:lineRule="auto"/>
        <w:ind w:left="792" w:hanging="792"/>
        <w:rPr>
          <w:color w:val="0033CC"/>
        </w:rPr>
      </w:pPr>
      <w:r w:rsidRPr="00617CF4">
        <w:rPr>
          <w:color w:val="0033CC"/>
          <w:sz w:val="22"/>
          <w:szCs w:val="22"/>
        </w:rPr>
        <w:t xml:space="preserve">Атрибуты элемента </w:t>
      </w:r>
      <w:r w:rsidRPr="00617CF4">
        <w:rPr>
          <w:color w:val="0033CC"/>
          <w:sz w:val="22"/>
          <w:szCs w:val="22"/>
          <w:lang w:val="en-US"/>
        </w:rPr>
        <w:t>CSG</w:t>
      </w:r>
      <w:r w:rsidRPr="00617CF4">
        <w:rPr>
          <w:color w:val="0033CC"/>
          <w:sz w:val="22"/>
          <w:szCs w:val="22"/>
        </w:rPr>
        <w:t xml:space="preserve">  </w:t>
      </w:r>
      <w:proofErr w:type="spellStart"/>
      <w:r w:rsidRPr="00617CF4">
        <w:rPr>
          <w:color w:val="0033CC"/>
        </w:rPr>
        <w:t>CSG_dkk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617CF4" w:rsidRPr="00617CF4" w:rsidTr="00835A53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617CF4" w:rsidRDefault="00F66637" w:rsidP="00835A53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617CF4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617CF4" w:rsidRDefault="00F66637" w:rsidP="00835A53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617CF4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617CF4" w:rsidRDefault="00F66637" w:rsidP="00835A53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617CF4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617CF4" w:rsidRDefault="00F66637" w:rsidP="00835A53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617CF4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617CF4" w:rsidRDefault="00F66637" w:rsidP="00835A53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617CF4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617CF4" w:rsidRPr="00617CF4" w:rsidTr="00835A53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617CF4" w:rsidRDefault="00AF3F19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617CF4">
              <w:rPr>
                <w:color w:val="0033CC"/>
                <w:sz w:val="22"/>
                <w:szCs w:val="22"/>
              </w:rPr>
              <w:t>_</w:t>
            </w:r>
            <w:proofErr w:type="spellStart"/>
            <w:r w:rsidRPr="00617CF4">
              <w:rPr>
                <w:color w:val="0033CC"/>
                <w:sz w:val="22"/>
                <w:szCs w:val="22"/>
              </w:rPr>
              <w:t>dkk</w:t>
            </w:r>
            <w:proofErr w:type="spellEnd"/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617CF4" w:rsidRDefault="00F66637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617CF4">
              <w:rPr>
                <w:color w:val="0033CC"/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617CF4" w:rsidRDefault="00F66637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617CF4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617CF4" w:rsidRDefault="00F66637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617CF4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617CF4" w:rsidRDefault="00F66637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 w:eastAsia="ar-SA"/>
              </w:rPr>
            </w:pPr>
          </w:p>
        </w:tc>
      </w:tr>
      <w:tr w:rsidR="00617CF4" w:rsidRPr="00617CF4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617CF4" w:rsidRDefault="00F66637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617CF4">
              <w:rPr>
                <w:color w:val="0033CC"/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617CF4" w:rsidRDefault="00F66637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617CF4">
              <w:rPr>
                <w:color w:val="0033CC"/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617CF4" w:rsidRDefault="00F66637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617CF4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617CF4" w:rsidRDefault="00F66637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617CF4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617CF4" w:rsidRDefault="00F66637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617CF4">
              <w:rPr>
                <w:color w:val="0033CC"/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AF3F19" w:rsidRPr="00617CF4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617CF4" w:rsidRDefault="00AF3F19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highlight w:val="white"/>
              </w:rPr>
            </w:pPr>
            <w:proofErr w:type="spellStart"/>
            <w:r w:rsidRPr="00617CF4">
              <w:rPr>
                <w:color w:val="0033CC"/>
                <w:sz w:val="22"/>
                <w:szCs w:val="22"/>
              </w:rPr>
              <w:t>mnn</w:t>
            </w:r>
            <w:proofErr w:type="spellEnd"/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617CF4" w:rsidRDefault="00AF3F19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617CF4">
              <w:rPr>
                <w:color w:val="0033CC"/>
                <w:sz w:val="22"/>
                <w:szCs w:val="22"/>
              </w:rPr>
              <w:t>МНН лекарственных препаратов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617CF4" w:rsidRDefault="00AF3F19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617CF4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617CF4" w:rsidRDefault="00AF3F19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617CF4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617CF4" w:rsidRDefault="00AF3F19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617CF4">
              <w:rPr>
                <w:color w:val="0033CC"/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AF3F19" w:rsidRPr="00617CF4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617CF4" w:rsidRDefault="00AF3F19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proofErr w:type="spellStart"/>
            <w:r w:rsidRPr="00617CF4">
              <w:rPr>
                <w:color w:val="0033CC"/>
                <w:sz w:val="22"/>
                <w:szCs w:val="22"/>
              </w:rPr>
              <w:t>intake_days</w:t>
            </w:r>
            <w:proofErr w:type="spellEnd"/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617CF4" w:rsidRDefault="00AF3F19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617CF4">
              <w:rPr>
                <w:color w:val="0033CC"/>
                <w:sz w:val="22"/>
                <w:szCs w:val="22"/>
              </w:rPr>
              <w:t>Количество дней введения в тарифе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617CF4" w:rsidRDefault="00AF3F19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proofErr w:type="spellStart"/>
            <w:r w:rsidRPr="00617CF4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617CF4" w:rsidRDefault="00AF3F19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617CF4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617CF4" w:rsidRDefault="00AF3F19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617CF4">
              <w:rPr>
                <w:color w:val="0033CC"/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617CF4" w:rsidRPr="00617CF4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617CF4" w:rsidRDefault="00617CF4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proofErr w:type="spellStart"/>
            <w:r w:rsidRPr="00617CF4">
              <w:rPr>
                <w:color w:val="0033CC"/>
                <w:sz w:val="22"/>
                <w:szCs w:val="22"/>
              </w:rPr>
              <w:t>amount_h</w:t>
            </w:r>
            <w:proofErr w:type="spellEnd"/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617CF4" w:rsidRDefault="00617CF4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617CF4">
              <w:rPr>
                <w:color w:val="0033CC"/>
                <w:sz w:val="22"/>
                <w:szCs w:val="22"/>
              </w:rPr>
              <w:t>Рекомендуемое количество госпитализаций, рассчитанное в соответствии с клиническими рекомендациями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617CF4" w:rsidRDefault="00617CF4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proofErr w:type="spellStart"/>
            <w:r w:rsidRPr="00617CF4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617CF4" w:rsidRDefault="00617CF4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617CF4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617CF4" w:rsidRDefault="00617CF4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617CF4">
              <w:rPr>
                <w:color w:val="0033CC"/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617CF4" w:rsidRPr="00617CF4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617CF4" w:rsidRDefault="00617CF4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proofErr w:type="spellStart"/>
            <w:r w:rsidRPr="00617CF4">
              <w:rPr>
                <w:color w:val="0033CC"/>
                <w:sz w:val="22"/>
                <w:szCs w:val="22"/>
              </w:rPr>
              <w:t>life_saving</w:t>
            </w:r>
            <w:proofErr w:type="spellEnd"/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617CF4" w:rsidRDefault="00617CF4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617CF4">
              <w:rPr>
                <w:color w:val="0033CC"/>
                <w:sz w:val="22"/>
                <w:szCs w:val="22"/>
              </w:rPr>
              <w:t>Признак не ЖНВЛП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617CF4" w:rsidRDefault="00617CF4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proofErr w:type="spellStart"/>
            <w:r w:rsidRPr="00617CF4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617CF4" w:rsidRDefault="00617CF4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617CF4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617CF4" w:rsidRDefault="00617CF4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  <w:tr w:rsidR="00617CF4" w:rsidRPr="00617CF4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617CF4" w:rsidRDefault="00617CF4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proofErr w:type="spellStart"/>
            <w:r w:rsidRPr="00617CF4">
              <w:rPr>
                <w:color w:val="0033CC"/>
                <w:sz w:val="22"/>
                <w:szCs w:val="22"/>
              </w:rPr>
              <w:t>comment</w:t>
            </w:r>
            <w:proofErr w:type="spellEnd"/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617CF4" w:rsidRDefault="00617CF4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617CF4">
              <w:rPr>
                <w:color w:val="0033CC"/>
                <w:sz w:val="22"/>
                <w:szCs w:val="22"/>
              </w:rPr>
              <w:t>Примечание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617CF4" w:rsidRDefault="00617CF4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proofErr w:type="spellStart"/>
            <w:r w:rsidRPr="00617CF4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617CF4" w:rsidRDefault="00617CF4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617CF4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617CF4" w:rsidRDefault="00617CF4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617CF4">
              <w:rPr>
                <w:color w:val="0033CC"/>
                <w:sz w:val="22"/>
                <w:szCs w:val="22"/>
                <w:lang w:eastAsia="ar-SA"/>
              </w:rPr>
              <w:t>До 50 символов</w:t>
            </w:r>
          </w:p>
        </w:tc>
      </w:tr>
    </w:tbl>
    <w:p w:rsidR="00F66637" w:rsidRPr="00C973F6" w:rsidRDefault="00F66637" w:rsidP="00F66637">
      <w:pPr>
        <w:pStyle w:val="af0"/>
        <w:spacing w:after="0" w:line="360" w:lineRule="auto"/>
        <w:ind w:left="792" w:hanging="792"/>
      </w:pPr>
    </w:p>
    <w:p w:rsidR="00670FB3" w:rsidRPr="00C4732F" w:rsidRDefault="00670FB3" w:rsidP="008204B5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7" w:name="_Toc314586323"/>
      <w:bookmarkStart w:id="88" w:name="_Toc504382547"/>
      <w:r w:rsidRPr="00C4732F">
        <w:rPr>
          <w:rFonts w:ascii="Times New Roman" w:hAnsi="Times New Roman" w:cs="Times New Roman"/>
          <w:sz w:val="24"/>
          <w:szCs w:val="24"/>
        </w:rPr>
        <w:lastRenderedPageBreak/>
        <w:t>Скорая медицинская помощь</w:t>
      </w:r>
      <w:bookmarkEnd w:id="87"/>
      <w:bookmarkEnd w:id="88"/>
    </w:p>
    <w:p w:rsidR="00670FB3" w:rsidRPr="00442955" w:rsidRDefault="00997554" w:rsidP="00997554">
      <w:pPr>
        <w:ind w:left="720" w:firstLine="0"/>
        <w:jc w:val="center"/>
        <w:rPr>
          <w:b/>
          <w:bCs/>
        </w:rPr>
      </w:pPr>
      <w:bookmarkStart w:id="89" w:name="_Toc314586325"/>
      <w:r>
        <w:rPr>
          <w:b/>
          <w:bCs/>
          <w:lang w:val="en-US"/>
        </w:rPr>
        <w:t>2</w:t>
      </w:r>
      <w:r w:rsidR="008204B5">
        <w:rPr>
          <w:b/>
          <w:bCs/>
          <w:lang w:val="en-US"/>
        </w:rPr>
        <w:t>3</w:t>
      </w:r>
      <w:r>
        <w:rPr>
          <w:b/>
          <w:bCs/>
          <w:lang w:val="en-US"/>
        </w:rPr>
        <w:t xml:space="preserve">.1. </w:t>
      </w:r>
      <w:bookmarkEnd w:id="89"/>
      <w:r w:rsidR="00442955" w:rsidRPr="00442955">
        <w:rPr>
          <w:b/>
          <w:bCs/>
          <w:lang w:val="en-US"/>
        </w:rPr>
        <w:t>•</w:t>
      </w:r>
      <w:r w:rsidR="00442955" w:rsidRPr="00442955">
        <w:rPr>
          <w:b/>
          <w:bCs/>
          <w:lang w:val="en-US"/>
        </w:rPr>
        <w:tab/>
      </w:r>
      <w:proofErr w:type="spellStart"/>
      <w:r w:rsidR="00442955" w:rsidRPr="00442955">
        <w:rPr>
          <w:b/>
          <w:bCs/>
          <w:lang w:val="en-US"/>
        </w:rPr>
        <w:t>Справочник</w:t>
      </w:r>
      <w:proofErr w:type="spellEnd"/>
      <w:r w:rsidR="00442955" w:rsidRPr="00442955">
        <w:rPr>
          <w:b/>
          <w:bCs/>
          <w:lang w:val="en-US"/>
        </w:rPr>
        <w:t xml:space="preserve"> </w:t>
      </w:r>
      <w:proofErr w:type="spellStart"/>
      <w:r w:rsidR="00442955" w:rsidRPr="00442955">
        <w:rPr>
          <w:b/>
          <w:bCs/>
          <w:lang w:val="en-US"/>
        </w:rPr>
        <w:t>мест</w:t>
      </w:r>
      <w:proofErr w:type="spellEnd"/>
      <w:r w:rsidR="00442955" w:rsidRPr="00442955">
        <w:rPr>
          <w:b/>
          <w:bCs/>
          <w:lang w:val="en-US"/>
        </w:rPr>
        <w:t xml:space="preserve"> </w:t>
      </w:r>
      <w:proofErr w:type="spellStart"/>
      <w:r w:rsidR="00442955" w:rsidRPr="00442955">
        <w:rPr>
          <w:b/>
          <w:bCs/>
          <w:lang w:val="en-US"/>
        </w:rPr>
        <w:t>вызова</w:t>
      </w:r>
      <w:proofErr w:type="spellEnd"/>
      <w:r w:rsidR="00442955" w:rsidRPr="00442955">
        <w:rPr>
          <w:b/>
          <w:bCs/>
          <w:lang w:val="en-US"/>
        </w:rPr>
        <w:t xml:space="preserve"> </w:t>
      </w:r>
      <w:r w:rsidR="00442955">
        <w:rPr>
          <w:b/>
          <w:bCs/>
        </w:rPr>
        <w:t>(47)</w:t>
      </w:r>
    </w:p>
    <w:p w:rsidR="008544F8" w:rsidRPr="003579EB" w:rsidRDefault="008544F8" w:rsidP="003579EB">
      <w:pPr>
        <w:ind w:firstLine="0"/>
        <w:jc w:val="left"/>
        <w:rPr>
          <w:sz w:val="22"/>
          <w:szCs w:val="22"/>
        </w:rPr>
      </w:pPr>
      <w:bookmarkStart w:id="90" w:name="_Toc314586324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SmpCallReasons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SmpCallReason</w:t>
      </w:r>
      <w:bookmarkEnd w:id="9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Обязательны</w:t>
            </w:r>
            <w:r w:rsidRPr="002E022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91" w:name="_Toc314586327"/>
    </w:p>
    <w:p w:rsidR="00670FB3" w:rsidRPr="00442955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2</w:t>
      </w:r>
      <w:r w:rsidR="008204B5">
        <w:rPr>
          <w:b/>
          <w:bCs/>
          <w:lang w:val="en-US"/>
        </w:rPr>
        <w:t>3</w:t>
      </w:r>
      <w:r>
        <w:rPr>
          <w:b/>
          <w:bCs/>
          <w:lang w:val="en-US"/>
        </w:rPr>
        <w:t xml:space="preserve">.2. </w:t>
      </w:r>
      <w:bookmarkEnd w:id="91"/>
      <w:proofErr w:type="spellStart"/>
      <w:r w:rsidR="00442955" w:rsidRPr="00442955">
        <w:rPr>
          <w:b/>
          <w:bCs/>
          <w:lang w:val="en-US"/>
        </w:rPr>
        <w:t>Справочник</w:t>
      </w:r>
      <w:proofErr w:type="spellEnd"/>
      <w:r w:rsidR="00442955" w:rsidRPr="00442955">
        <w:rPr>
          <w:b/>
          <w:bCs/>
          <w:lang w:val="en-US"/>
        </w:rPr>
        <w:t xml:space="preserve"> </w:t>
      </w:r>
      <w:proofErr w:type="spellStart"/>
      <w:r w:rsidR="00442955" w:rsidRPr="00442955">
        <w:rPr>
          <w:b/>
          <w:bCs/>
          <w:lang w:val="en-US"/>
        </w:rPr>
        <w:t>типов</w:t>
      </w:r>
      <w:proofErr w:type="spellEnd"/>
      <w:r w:rsidR="00442955" w:rsidRPr="00442955">
        <w:rPr>
          <w:b/>
          <w:bCs/>
          <w:lang w:val="en-US"/>
        </w:rPr>
        <w:t xml:space="preserve"> </w:t>
      </w:r>
      <w:proofErr w:type="spellStart"/>
      <w:r w:rsidR="00442955" w:rsidRPr="00442955">
        <w:rPr>
          <w:b/>
          <w:bCs/>
          <w:lang w:val="en-US"/>
        </w:rPr>
        <w:t>вызова</w:t>
      </w:r>
      <w:proofErr w:type="spellEnd"/>
      <w:r w:rsidR="00442955" w:rsidRPr="00442955">
        <w:rPr>
          <w:b/>
          <w:bCs/>
          <w:lang w:val="en-US"/>
        </w:rPr>
        <w:t xml:space="preserve"> </w:t>
      </w:r>
      <w:r w:rsidR="00B9199A" w:rsidRPr="00442955">
        <w:rPr>
          <w:b/>
          <w:bCs/>
          <w:lang w:val="en-US"/>
        </w:rPr>
        <w:t>(48)</w:t>
      </w:r>
    </w:p>
    <w:p w:rsidR="008544F8" w:rsidRPr="00442955" w:rsidRDefault="008544F8" w:rsidP="003579EB">
      <w:pPr>
        <w:ind w:firstLine="0"/>
        <w:jc w:val="left"/>
        <w:rPr>
          <w:sz w:val="22"/>
          <w:szCs w:val="22"/>
          <w:lang w:val="en-US"/>
        </w:rPr>
      </w:pPr>
      <w:bookmarkStart w:id="92" w:name="_Toc314586326"/>
      <w:r w:rsidRPr="003579EB">
        <w:rPr>
          <w:sz w:val="22"/>
          <w:szCs w:val="22"/>
        </w:rPr>
        <w:t>Атрибуты</w:t>
      </w:r>
      <w:r w:rsidRPr="00442955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442955">
        <w:rPr>
          <w:sz w:val="22"/>
          <w:szCs w:val="22"/>
          <w:lang w:val="en-US"/>
        </w:rPr>
        <w:t xml:space="preserve"> SMP– </w:t>
      </w:r>
      <w:proofErr w:type="spellStart"/>
      <w:r w:rsidRPr="00442955">
        <w:rPr>
          <w:sz w:val="22"/>
          <w:szCs w:val="22"/>
          <w:lang w:val="en-US"/>
        </w:rPr>
        <w:t>SmpCallTypes</w:t>
      </w:r>
      <w:proofErr w:type="spellEnd"/>
      <w:r w:rsidRPr="00442955">
        <w:rPr>
          <w:sz w:val="22"/>
          <w:szCs w:val="22"/>
          <w:lang w:val="en-US"/>
        </w:rPr>
        <w:t xml:space="preserve"> - </w:t>
      </w:r>
      <w:proofErr w:type="spellStart"/>
      <w:r w:rsidRPr="00442955">
        <w:rPr>
          <w:sz w:val="22"/>
          <w:szCs w:val="22"/>
          <w:lang w:val="en-US"/>
        </w:rPr>
        <w:t>SmpCallType</w:t>
      </w:r>
      <w:bookmarkEnd w:id="9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CE48EC" w:rsidRPr="00442955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8204B5">
        <w:rPr>
          <w:b/>
          <w:bCs/>
          <w:lang w:val="en-US"/>
        </w:rPr>
        <w:t>3</w:t>
      </w:r>
      <w:r>
        <w:rPr>
          <w:b/>
          <w:bCs/>
          <w:lang w:val="en-US"/>
        </w:rPr>
        <w:t xml:space="preserve">.3. </w:t>
      </w:r>
      <w:proofErr w:type="spellStart"/>
      <w:r w:rsidR="00CE48EC" w:rsidRPr="00997554">
        <w:rPr>
          <w:b/>
          <w:bCs/>
          <w:lang w:val="en-US"/>
        </w:rPr>
        <w:t>Коды</w:t>
      </w:r>
      <w:proofErr w:type="spellEnd"/>
      <w:r w:rsidR="00CE48EC" w:rsidRPr="00997554">
        <w:rPr>
          <w:b/>
          <w:bCs/>
          <w:lang w:val="en-US"/>
        </w:rPr>
        <w:t xml:space="preserve"> </w:t>
      </w:r>
      <w:proofErr w:type="spellStart"/>
      <w:r w:rsidR="00CE48EC" w:rsidRPr="00997554">
        <w:rPr>
          <w:b/>
          <w:bCs/>
          <w:lang w:val="en-US"/>
        </w:rPr>
        <w:t>повторных</w:t>
      </w:r>
      <w:proofErr w:type="spellEnd"/>
      <w:r w:rsidR="00CE48EC" w:rsidRPr="00997554">
        <w:rPr>
          <w:b/>
          <w:bCs/>
          <w:lang w:val="en-US"/>
        </w:rPr>
        <w:t xml:space="preserve"> </w:t>
      </w:r>
      <w:proofErr w:type="spellStart"/>
      <w:proofErr w:type="gramStart"/>
      <w:r w:rsidR="00CE48EC" w:rsidRPr="00997554">
        <w:rPr>
          <w:b/>
          <w:bCs/>
          <w:lang w:val="en-US"/>
        </w:rPr>
        <w:t>вызовов</w:t>
      </w:r>
      <w:proofErr w:type="spellEnd"/>
      <w:r w:rsidR="00CE48EC" w:rsidRPr="00997554">
        <w:rPr>
          <w:b/>
          <w:bCs/>
          <w:lang w:val="en-US"/>
        </w:rPr>
        <w:t xml:space="preserve"> </w:t>
      </w:r>
      <w:r w:rsidR="00442955">
        <w:rPr>
          <w:b/>
          <w:bCs/>
        </w:rPr>
        <w:t xml:space="preserve"> (</w:t>
      </w:r>
      <w:proofErr w:type="gramEnd"/>
      <w:r w:rsidR="00442955">
        <w:rPr>
          <w:b/>
          <w:bCs/>
        </w:rPr>
        <w:t>48)</w:t>
      </w:r>
    </w:p>
    <w:p w:rsidR="00CE48EC" w:rsidRPr="000D645F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SMP– </w:t>
      </w:r>
      <w:proofErr w:type="spellStart"/>
      <w:r w:rsidR="00766146" w:rsidRPr="000D645F">
        <w:rPr>
          <w:sz w:val="22"/>
          <w:szCs w:val="22"/>
          <w:lang w:val="en-US"/>
        </w:rPr>
        <w:t>SmpCallRepeated</w:t>
      </w:r>
      <w:proofErr w:type="spellEnd"/>
      <w:r w:rsidR="00766146" w:rsidRPr="000D645F">
        <w:rPr>
          <w:sz w:val="22"/>
          <w:szCs w:val="22"/>
          <w:lang w:val="en-US"/>
        </w:rPr>
        <w:t xml:space="preserve"> </w:t>
      </w:r>
      <w:r w:rsidRPr="000D645F">
        <w:rPr>
          <w:sz w:val="22"/>
          <w:szCs w:val="22"/>
          <w:lang w:val="en-US"/>
        </w:rPr>
        <w:t xml:space="preserve">s - </w:t>
      </w:r>
      <w:proofErr w:type="spellStart"/>
      <w:r w:rsidRPr="000D645F">
        <w:rPr>
          <w:sz w:val="22"/>
          <w:szCs w:val="22"/>
          <w:lang w:val="en-US"/>
        </w:rPr>
        <w:t>SmpCallRepeated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DA2377" w:rsidRPr="00DA237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DA2377" w:rsidRDefault="00CE48EC" w:rsidP="00670FB3">
      <w:pPr>
        <w:pStyle w:val="af0"/>
        <w:spacing w:after="0" w:line="360" w:lineRule="auto"/>
        <w:ind w:left="792"/>
      </w:pPr>
    </w:p>
    <w:p w:rsidR="004A13EF" w:rsidRDefault="004A13EF" w:rsidP="00670FB3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93" w:name="_Toc314586329"/>
    </w:p>
    <w:p w:rsidR="00670FB3" w:rsidRPr="00442955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8204B5">
        <w:rPr>
          <w:b/>
          <w:bCs/>
          <w:lang w:val="en-US"/>
        </w:rPr>
        <w:t>3</w:t>
      </w:r>
      <w:r>
        <w:rPr>
          <w:b/>
          <w:bCs/>
          <w:lang w:val="en-US"/>
        </w:rPr>
        <w:t xml:space="preserve">.4. </w:t>
      </w:r>
      <w:proofErr w:type="spellStart"/>
      <w:r w:rsidR="00670FB3" w:rsidRPr="00997554">
        <w:rPr>
          <w:b/>
          <w:bCs/>
          <w:lang w:val="en-US"/>
        </w:rPr>
        <w:t>Причины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выезда</w:t>
      </w:r>
      <w:proofErr w:type="spellEnd"/>
      <w:r w:rsidR="00670FB3" w:rsidRPr="00997554">
        <w:rPr>
          <w:b/>
          <w:bCs/>
          <w:lang w:val="en-US"/>
        </w:rPr>
        <w:t xml:space="preserve"> с </w:t>
      </w:r>
      <w:proofErr w:type="spellStart"/>
      <w:r w:rsidR="00670FB3" w:rsidRPr="00997554">
        <w:rPr>
          <w:b/>
          <w:bCs/>
          <w:lang w:val="en-US"/>
        </w:rPr>
        <w:t>опозданием</w:t>
      </w:r>
      <w:bookmarkEnd w:id="93"/>
      <w:proofErr w:type="spellEnd"/>
      <w:r w:rsidR="00442955">
        <w:rPr>
          <w:b/>
          <w:bCs/>
        </w:rPr>
        <w:t xml:space="preserve"> (50)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94" w:name="_Toc314586328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SmpLateCheckOuts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SmpLateCheckOuts</w:t>
      </w:r>
      <w:bookmarkEnd w:id="9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8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442955" w:rsidRDefault="00442955">
      <w:pPr>
        <w:spacing w:after="0"/>
        <w:ind w:firstLine="0"/>
        <w:jc w:val="left"/>
        <w:rPr>
          <w:sz w:val="20"/>
          <w:szCs w:val="20"/>
          <w:lang w:eastAsia="ar-SA"/>
        </w:rPr>
      </w:pPr>
      <w:r>
        <w:br w:type="page"/>
      </w: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bookmarkStart w:id="95" w:name="_Toc314586331"/>
      <w:r>
        <w:rPr>
          <w:b/>
          <w:bCs/>
          <w:lang w:val="en-US"/>
        </w:rPr>
        <w:t>2</w:t>
      </w:r>
      <w:r w:rsidR="008204B5">
        <w:rPr>
          <w:b/>
          <w:bCs/>
          <w:lang w:val="en-US"/>
        </w:rPr>
        <w:t>3</w:t>
      </w:r>
      <w:r>
        <w:rPr>
          <w:b/>
          <w:bCs/>
          <w:lang w:val="en-US"/>
        </w:rPr>
        <w:t xml:space="preserve">.5. </w:t>
      </w:r>
      <w:proofErr w:type="spellStart"/>
      <w:r w:rsidR="00670FB3" w:rsidRPr="00997554">
        <w:rPr>
          <w:b/>
          <w:bCs/>
          <w:lang w:val="en-US"/>
        </w:rPr>
        <w:t>Место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вызова</w:t>
      </w:r>
      <w:bookmarkEnd w:id="95"/>
      <w:proofErr w:type="spellEnd"/>
      <w:r w:rsidR="00B9199A">
        <w:rPr>
          <w:b/>
          <w:bCs/>
        </w:rPr>
        <w:t xml:space="preserve"> СМП (47)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96" w:name="_Toc314586330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SmpComeOutTypes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SmpComeOutType</w:t>
      </w:r>
      <w:bookmarkEnd w:id="9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3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A5ADB" w:rsidRDefault="00AA5ADB" w:rsidP="00670FB3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97" w:name="_Toc314586333"/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8204B5">
        <w:rPr>
          <w:b/>
          <w:bCs/>
          <w:lang w:val="en-US"/>
        </w:rPr>
        <w:t>3</w:t>
      </w:r>
      <w:r>
        <w:rPr>
          <w:b/>
          <w:bCs/>
          <w:lang w:val="en-US"/>
        </w:rPr>
        <w:t xml:space="preserve">.6. </w:t>
      </w:r>
      <w:proofErr w:type="spellStart"/>
      <w:r w:rsidR="00670FB3" w:rsidRPr="00997554">
        <w:rPr>
          <w:b/>
          <w:bCs/>
          <w:lang w:val="en-US"/>
        </w:rPr>
        <w:t>Причина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несчастного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случая</w:t>
      </w:r>
      <w:bookmarkEnd w:id="97"/>
      <w:proofErr w:type="spellEnd"/>
      <w:r w:rsidR="00B9199A">
        <w:rPr>
          <w:b/>
          <w:bCs/>
        </w:rPr>
        <w:t xml:space="preserve"> (51)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98" w:name="_Toc314586332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SmpAccidentCauses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SmpAccidentCause</w:t>
      </w:r>
      <w:bookmarkEnd w:id="9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33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41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62112C" w:rsidRDefault="00670FB3" w:rsidP="00670FB3">
      <w:pPr>
        <w:pStyle w:val="af0"/>
        <w:spacing w:after="0" w:line="360" w:lineRule="auto"/>
        <w:ind w:left="792"/>
      </w:pPr>
    </w:p>
    <w:p w:rsidR="00670FB3" w:rsidRPr="00997554" w:rsidRDefault="00997554" w:rsidP="00997554">
      <w:pPr>
        <w:ind w:left="720" w:firstLine="0"/>
        <w:jc w:val="center"/>
        <w:rPr>
          <w:b/>
          <w:bCs/>
        </w:rPr>
      </w:pPr>
      <w:bookmarkStart w:id="99" w:name="_Toc314586335"/>
      <w:r w:rsidRPr="00997554">
        <w:rPr>
          <w:b/>
          <w:bCs/>
        </w:rPr>
        <w:t>2</w:t>
      </w:r>
      <w:r w:rsidR="008204B5">
        <w:rPr>
          <w:b/>
          <w:bCs/>
          <w:lang w:val="en-US"/>
        </w:rPr>
        <w:t>3</w:t>
      </w:r>
      <w:r w:rsidRPr="00997554">
        <w:rPr>
          <w:b/>
          <w:bCs/>
        </w:rPr>
        <w:t>.</w:t>
      </w:r>
      <w:r w:rsidRPr="00B9199A">
        <w:rPr>
          <w:b/>
          <w:bCs/>
        </w:rPr>
        <w:t>7</w:t>
      </w:r>
      <w:r w:rsidRPr="00997554">
        <w:rPr>
          <w:b/>
          <w:bCs/>
        </w:rPr>
        <w:t xml:space="preserve">. </w:t>
      </w:r>
      <w:r w:rsidR="009664B2" w:rsidRPr="00997554">
        <w:rPr>
          <w:b/>
          <w:bCs/>
        </w:rPr>
        <w:t xml:space="preserve"> </w:t>
      </w:r>
      <w:r w:rsidR="00B9199A" w:rsidRPr="00997554">
        <w:rPr>
          <w:b/>
          <w:bCs/>
        </w:rPr>
        <w:t>СМП</w:t>
      </w:r>
      <w:r w:rsidR="00B9199A">
        <w:rPr>
          <w:b/>
          <w:bCs/>
        </w:rPr>
        <w:t xml:space="preserve">. </w:t>
      </w:r>
      <w:r w:rsidR="00670FB3" w:rsidRPr="00997554">
        <w:rPr>
          <w:b/>
          <w:bCs/>
        </w:rPr>
        <w:t xml:space="preserve">Виды состояния больного </w:t>
      </w:r>
      <w:bookmarkEnd w:id="99"/>
      <w:r w:rsidR="00B9199A">
        <w:rPr>
          <w:b/>
          <w:bCs/>
        </w:rPr>
        <w:t xml:space="preserve"> (52)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00" w:name="_Toc314586334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SmpPatientsStateTypes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SmpPatientsStateType</w:t>
      </w:r>
      <w:bookmarkEnd w:id="10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4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2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917344" w:rsidRDefault="00917344" w:rsidP="00997554">
      <w:pPr>
        <w:ind w:left="720" w:firstLine="0"/>
        <w:jc w:val="center"/>
        <w:rPr>
          <w:b/>
          <w:bCs/>
        </w:rPr>
      </w:pPr>
      <w:bookmarkStart w:id="101" w:name="_Toc314586337"/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8204B5">
        <w:rPr>
          <w:b/>
          <w:bCs/>
          <w:lang w:val="en-US"/>
        </w:rPr>
        <w:t>3</w:t>
      </w:r>
      <w:r>
        <w:rPr>
          <w:b/>
          <w:bCs/>
          <w:lang w:val="en-US"/>
        </w:rPr>
        <w:t xml:space="preserve">.8. </w:t>
      </w:r>
      <w:proofErr w:type="spellStart"/>
      <w:r w:rsidR="00670FB3" w:rsidRPr="00997554">
        <w:rPr>
          <w:b/>
          <w:bCs/>
          <w:lang w:val="en-US"/>
        </w:rPr>
        <w:t>Результаты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оказания</w:t>
      </w:r>
      <w:proofErr w:type="spellEnd"/>
      <w:r w:rsidR="00670FB3" w:rsidRPr="00997554">
        <w:rPr>
          <w:b/>
          <w:bCs/>
          <w:lang w:val="en-US"/>
        </w:rPr>
        <w:t xml:space="preserve"> СМП</w:t>
      </w:r>
      <w:bookmarkEnd w:id="101"/>
      <w:r w:rsidR="00B9199A">
        <w:rPr>
          <w:b/>
          <w:bCs/>
        </w:rPr>
        <w:t xml:space="preserve"> (53)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02" w:name="_Toc314586336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SmpResults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SmpResult</w:t>
      </w:r>
      <w:bookmarkEnd w:id="10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26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19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Pr="004D5B2D" w:rsidRDefault="004D5B2D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B9199A" w:rsidRDefault="00997554" w:rsidP="00917344">
      <w:pPr>
        <w:ind w:left="720" w:firstLine="0"/>
        <w:jc w:val="center"/>
        <w:rPr>
          <w:b/>
          <w:bCs/>
        </w:rPr>
      </w:pPr>
      <w:bookmarkStart w:id="103" w:name="_Toc314586339"/>
      <w:r w:rsidRPr="00917344">
        <w:rPr>
          <w:b/>
          <w:bCs/>
          <w:lang w:val="en-US"/>
        </w:rPr>
        <w:t>2</w:t>
      </w:r>
      <w:r w:rsidR="008204B5">
        <w:rPr>
          <w:b/>
          <w:bCs/>
          <w:lang w:val="en-US"/>
        </w:rPr>
        <w:t>3</w:t>
      </w:r>
      <w:r w:rsidRPr="00917344">
        <w:rPr>
          <w:b/>
          <w:bCs/>
          <w:lang w:val="en-US"/>
        </w:rPr>
        <w:t xml:space="preserve">.9. </w:t>
      </w:r>
      <w:proofErr w:type="spellStart"/>
      <w:r w:rsidR="00670FB3" w:rsidRPr="00917344">
        <w:rPr>
          <w:b/>
          <w:bCs/>
          <w:lang w:val="en-US"/>
        </w:rPr>
        <w:t>Осложнение</w:t>
      </w:r>
      <w:proofErr w:type="spellEnd"/>
      <w:r w:rsidR="00670FB3" w:rsidRPr="00917344">
        <w:rPr>
          <w:b/>
          <w:bCs/>
          <w:lang w:val="en-US"/>
        </w:rPr>
        <w:t xml:space="preserve"> </w:t>
      </w:r>
      <w:proofErr w:type="spellStart"/>
      <w:r w:rsidR="00670FB3" w:rsidRPr="00917344">
        <w:rPr>
          <w:b/>
          <w:bCs/>
          <w:lang w:val="en-US"/>
        </w:rPr>
        <w:t>по</w:t>
      </w:r>
      <w:proofErr w:type="spellEnd"/>
      <w:r w:rsidR="00670FB3" w:rsidRPr="00917344">
        <w:rPr>
          <w:b/>
          <w:bCs/>
          <w:lang w:val="en-US"/>
        </w:rPr>
        <w:t xml:space="preserve"> СМП</w:t>
      </w:r>
      <w:bookmarkEnd w:id="103"/>
      <w:r w:rsidR="00B9199A">
        <w:rPr>
          <w:b/>
          <w:bCs/>
        </w:rPr>
        <w:t xml:space="preserve"> (54)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04" w:name="_Toc314586338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SmpComplications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SmpComplication</w:t>
      </w:r>
      <w:bookmarkEnd w:id="10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917344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917344">
              <w:rPr>
                <w:sz w:val="22"/>
                <w:szCs w:val="22"/>
              </w:rPr>
              <w:t>Обязател</w:t>
            </w:r>
            <w:r w:rsidRPr="002E0227">
              <w:rPr>
                <w:sz w:val="22"/>
                <w:szCs w:val="22"/>
                <w:lang w:val="en-US"/>
              </w:rPr>
              <w:t>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8204B5">
        <w:rPr>
          <w:b/>
          <w:bCs/>
          <w:lang w:val="en-US"/>
        </w:rPr>
        <w:t>3</w:t>
      </w:r>
      <w:r>
        <w:rPr>
          <w:b/>
          <w:bCs/>
          <w:lang w:val="en-US"/>
        </w:rPr>
        <w:t xml:space="preserve">.10. </w:t>
      </w:r>
      <w:proofErr w:type="spellStart"/>
      <w:r w:rsidR="007B3488" w:rsidRPr="00997554">
        <w:rPr>
          <w:b/>
          <w:bCs/>
          <w:lang w:val="en-US"/>
        </w:rPr>
        <w:t>Результат</w:t>
      </w:r>
      <w:proofErr w:type="spellEnd"/>
      <w:r w:rsidR="007B3488" w:rsidRPr="00997554">
        <w:rPr>
          <w:b/>
          <w:bCs/>
          <w:lang w:val="en-US"/>
        </w:rPr>
        <w:t xml:space="preserve"> </w:t>
      </w:r>
      <w:proofErr w:type="spellStart"/>
      <w:r w:rsidR="007B3488" w:rsidRPr="00997554">
        <w:rPr>
          <w:b/>
          <w:bCs/>
          <w:lang w:val="en-US"/>
        </w:rPr>
        <w:t>выезда</w:t>
      </w:r>
      <w:proofErr w:type="spellEnd"/>
      <w:r w:rsidR="001C15EF" w:rsidRPr="00997554">
        <w:rPr>
          <w:b/>
          <w:bCs/>
          <w:lang w:val="en-US"/>
        </w:rPr>
        <w:t xml:space="preserve"> СМП</w:t>
      </w:r>
      <w:r w:rsidR="00B9199A">
        <w:rPr>
          <w:b/>
          <w:bCs/>
        </w:rPr>
        <w:t xml:space="preserve"> (55)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SmpResultExits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SmpResultExit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DA2377" w:rsidRPr="00DA237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Default="007B3488" w:rsidP="00197153">
      <w:pPr>
        <w:spacing w:after="0"/>
        <w:ind w:firstLine="0"/>
        <w:jc w:val="left"/>
        <w:rPr>
          <w:lang w:eastAsia="ar-SA"/>
        </w:rPr>
      </w:pPr>
    </w:p>
    <w:p w:rsidR="008204B5" w:rsidRDefault="008204B5">
      <w:pPr>
        <w:spacing w:after="0"/>
        <w:ind w:firstLine="0"/>
        <w:jc w:val="left"/>
        <w:rPr>
          <w:lang w:eastAsia="ar-SA"/>
        </w:rPr>
      </w:pPr>
    </w:p>
    <w:p w:rsidR="008F3C6A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 w:rsidRPr="00997554">
        <w:rPr>
          <w:b/>
          <w:bCs/>
          <w:lang w:val="en-US"/>
        </w:rPr>
        <w:t>2</w:t>
      </w:r>
      <w:r w:rsidR="008204B5">
        <w:rPr>
          <w:b/>
          <w:bCs/>
          <w:lang w:val="en-US"/>
        </w:rPr>
        <w:t>3</w:t>
      </w:r>
      <w:r w:rsidRPr="00997554">
        <w:rPr>
          <w:b/>
          <w:bCs/>
          <w:lang w:val="en-US"/>
        </w:rPr>
        <w:t xml:space="preserve">.11. </w:t>
      </w:r>
      <w:r w:rsidR="00D35B0E" w:rsidRPr="00997554">
        <w:rPr>
          <w:b/>
          <w:sz w:val="22"/>
          <w:szCs w:val="22"/>
        </w:rPr>
        <w:t>Типы событий СМП</w:t>
      </w:r>
      <w:r w:rsidR="00D35B0E" w:rsidRPr="00997554">
        <w:rPr>
          <w:b/>
          <w:bCs/>
          <w:lang w:val="en-US"/>
        </w:rPr>
        <w:t xml:space="preserve"> </w:t>
      </w:r>
    </w:p>
    <w:p w:rsidR="008F3C6A" w:rsidRPr="003579EB" w:rsidRDefault="008F3C6A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SmpTimeSteps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SmpTimeStep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8F3C6A" w:rsidRPr="00DA237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8F3C6A" w:rsidRPr="00DA237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8F3C6A" w:rsidRPr="00DA237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EC1A4F" w:rsidRDefault="008544F8" w:rsidP="008204B5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05" w:name="_Toc504382548"/>
      <w:r w:rsidRPr="00EC1A4F">
        <w:rPr>
          <w:rFonts w:ascii="Times New Roman" w:hAnsi="Times New Roman" w:cs="Times New Roman"/>
          <w:sz w:val="24"/>
          <w:szCs w:val="24"/>
        </w:rPr>
        <w:t>Код вида анестезии</w:t>
      </w:r>
      <w:r w:rsidR="00B9199A" w:rsidRPr="00EC1A4F">
        <w:rPr>
          <w:rFonts w:ascii="Times New Roman" w:hAnsi="Times New Roman" w:cs="Times New Roman"/>
          <w:sz w:val="24"/>
          <w:szCs w:val="24"/>
        </w:rPr>
        <w:t xml:space="preserve"> (58)</w:t>
      </w:r>
      <w:bookmarkEnd w:id="105"/>
    </w:p>
    <w:p w:rsidR="008544F8" w:rsidRPr="003579EB" w:rsidRDefault="008544F8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</w:t>
      </w:r>
      <w:proofErr w:type="spellStart"/>
      <w:r w:rsidRPr="003579EB">
        <w:rPr>
          <w:sz w:val="22"/>
          <w:szCs w:val="22"/>
        </w:rPr>
        <w:t>anesthesia</w:t>
      </w:r>
      <w:r w:rsidR="00C00753" w:rsidRPr="003579EB">
        <w:rPr>
          <w:sz w:val="22"/>
          <w:szCs w:val="22"/>
        </w:rPr>
        <w:t>s</w:t>
      </w:r>
      <w:proofErr w:type="spellEnd"/>
      <w:r w:rsidR="00092DE6" w:rsidRPr="003579EB">
        <w:rPr>
          <w:sz w:val="22"/>
          <w:szCs w:val="22"/>
        </w:rPr>
        <w:t xml:space="preserve"> –  </w:t>
      </w:r>
      <w:proofErr w:type="spellStart"/>
      <w:r w:rsidR="00092DE6" w:rsidRPr="003579EB">
        <w:rPr>
          <w:sz w:val="22"/>
          <w:szCs w:val="22"/>
        </w:rPr>
        <w:t>A</w:t>
      </w:r>
      <w:r w:rsidRPr="003579EB">
        <w:rPr>
          <w:sz w:val="22"/>
          <w:szCs w:val="22"/>
        </w:rPr>
        <w:t>nesthesia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DA2377" w:rsidRPr="00DA237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До </w:t>
            </w: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A2377" w:rsidRPr="00DA237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A6790D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DA2377">
              <w:rPr>
                <w:sz w:val="22"/>
                <w:szCs w:val="22"/>
              </w:rPr>
              <w:t xml:space="preserve">Наименование </w:t>
            </w:r>
            <w:r w:rsidR="00A6790D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D07CEC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1549D3" w:rsidRPr="00EC1A4F" w:rsidRDefault="00997554" w:rsidP="008204B5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06" w:name="_Toc504382549"/>
      <w:r w:rsidRPr="00EC1A4F">
        <w:rPr>
          <w:rFonts w:ascii="Times New Roman" w:hAnsi="Times New Roman" w:cs="Times New Roman"/>
          <w:sz w:val="24"/>
          <w:szCs w:val="24"/>
        </w:rPr>
        <w:lastRenderedPageBreak/>
        <w:t>Типы цен</w:t>
      </w:r>
      <w:r w:rsidR="00027721">
        <w:rPr>
          <w:rFonts w:ascii="Times New Roman" w:hAnsi="Times New Roman" w:cs="Times New Roman"/>
          <w:sz w:val="24"/>
          <w:szCs w:val="24"/>
        </w:rPr>
        <w:t xml:space="preserve"> (61)</w:t>
      </w:r>
      <w:bookmarkEnd w:id="106"/>
    </w:p>
    <w:p w:rsidR="00C7472D" w:rsidRPr="003579EB" w:rsidRDefault="001549D3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</w:t>
      </w:r>
      <w:r w:rsidR="00C7472D" w:rsidRPr="003579EB">
        <w:rPr>
          <w:sz w:val="22"/>
          <w:szCs w:val="22"/>
          <w:lang w:val="en-US"/>
        </w:rPr>
        <w:t xml:space="preserve"> </w:t>
      </w:r>
      <w:r w:rsidR="00497266" w:rsidRPr="003579EB">
        <w:rPr>
          <w:sz w:val="22"/>
          <w:szCs w:val="22"/>
          <w:lang w:val="en-US"/>
        </w:rPr>
        <w:t xml:space="preserve">     </w:t>
      </w:r>
      <w:proofErr w:type="spellStart"/>
      <w:r w:rsidR="00C7472D" w:rsidRPr="003579EB">
        <w:rPr>
          <w:sz w:val="22"/>
          <w:szCs w:val="22"/>
          <w:lang w:val="en-US"/>
        </w:rPr>
        <w:t>sum_types</w:t>
      </w:r>
      <w:proofErr w:type="spellEnd"/>
      <w:r w:rsidR="00C7472D" w:rsidRPr="003579EB">
        <w:rPr>
          <w:sz w:val="22"/>
          <w:szCs w:val="22"/>
          <w:lang w:val="en-US"/>
        </w:rPr>
        <w:t xml:space="preserve"> - </w:t>
      </w:r>
      <w:proofErr w:type="spellStart"/>
      <w:r w:rsidR="00C7472D" w:rsidRPr="003579EB">
        <w:rPr>
          <w:sz w:val="22"/>
          <w:szCs w:val="22"/>
          <w:lang w:val="en-US"/>
        </w:rPr>
        <w:t>sum_type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760"/>
        <w:gridCol w:w="1701"/>
        <w:gridCol w:w="850"/>
        <w:gridCol w:w="1897"/>
      </w:tblGrid>
      <w:tr w:rsidR="009B581F" w:rsidRPr="00182D85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Имя</w:t>
            </w:r>
          </w:p>
        </w:tc>
        <w:tc>
          <w:tcPr>
            <w:tcW w:w="3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Ограничения</w:t>
            </w:r>
          </w:p>
        </w:tc>
      </w:tr>
      <w:tr w:rsidR="009B581F" w:rsidRPr="00182D85" w:rsidTr="00BC022F">
        <w:trPr>
          <w:trHeight w:val="27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9B581F" w:rsidRPr="00182D85" w:rsidTr="00BC022F">
        <w:trPr>
          <w:trHeight w:val="7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182D85" w:rsidRDefault="001549D3" w:rsidP="00197153">
      <w:pPr>
        <w:spacing w:after="0"/>
        <w:ind w:firstLine="0"/>
        <w:jc w:val="left"/>
        <w:rPr>
          <w:lang w:eastAsia="ar-SA"/>
        </w:rPr>
      </w:pPr>
    </w:p>
    <w:p w:rsidR="000972B1" w:rsidRPr="00EC1A4F" w:rsidRDefault="000972B1" w:rsidP="008204B5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07" w:name="_Toc504382550"/>
      <w:r w:rsidRPr="00EC1A4F">
        <w:rPr>
          <w:rFonts w:ascii="Times New Roman" w:hAnsi="Times New Roman" w:cs="Times New Roman"/>
          <w:sz w:val="24"/>
          <w:szCs w:val="24"/>
        </w:rPr>
        <w:t xml:space="preserve">Единицы измерения </w:t>
      </w:r>
      <w:r w:rsidR="00B9199A" w:rsidRPr="00EC1A4F">
        <w:rPr>
          <w:rFonts w:ascii="Times New Roman" w:hAnsi="Times New Roman" w:cs="Times New Roman"/>
          <w:sz w:val="24"/>
          <w:szCs w:val="24"/>
        </w:rPr>
        <w:t>(63)</w:t>
      </w:r>
      <w:bookmarkEnd w:id="107"/>
    </w:p>
    <w:p w:rsidR="000972B1" w:rsidRPr="003579EB" w:rsidRDefault="000972B1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U</w:t>
      </w:r>
      <w:r w:rsidRPr="00B26234">
        <w:rPr>
          <w:sz w:val="22"/>
          <w:szCs w:val="22"/>
        </w:rPr>
        <w:t>nit</w:t>
      </w:r>
      <w:r w:rsidRPr="003579EB">
        <w:rPr>
          <w:sz w:val="22"/>
          <w:szCs w:val="22"/>
        </w:rPr>
        <w:t>M</w:t>
      </w:r>
      <w:r w:rsidRPr="00B26234">
        <w:rPr>
          <w:sz w:val="22"/>
          <w:szCs w:val="22"/>
        </w:rPr>
        <w:t>easure</w:t>
      </w:r>
      <w:r w:rsidRPr="003579EB">
        <w:rPr>
          <w:sz w:val="22"/>
          <w:szCs w:val="22"/>
        </w:rPr>
        <w:t>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U</w:t>
      </w:r>
      <w:r w:rsidRPr="00B26234">
        <w:rPr>
          <w:sz w:val="22"/>
          <w:szCs w:val="22"/>
        </w:rPr>
        <w:t>nit</w:t>
      </w:r>
      <w:r w:rsidRPr="003579EB">
        <w:rPr>
          <w:sz w:val="22"/>
          <w:szCs w:val="22"/>
        </w:rPr>
        <w:t>M</w:t>
      </w:r>
      <w:r w:rsidRPr="00B26234">
        <w:rPr>
          <w:sz w:val="22"/>
          <w:szCs w:val="22"/>
        </w:rPr>
        <w:t>easure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972B1" w:rsidRPr="00B26234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 xml:space="preserve">Короткое наименование </w:t>
            </w:r>
            <w:proofErr w:type="spellStart"/>
            <w:r w:rsidRPr="00421F80">
              <w:rPr>
                <w:sz w:val="22"/>
                <w:szCs w:val="22"/>
              </w:rPr>
              <w:t>едикицы</w:t>
            </w:r>
            <w:proofErr w:type="spellEnd"/>
            <w:r w:rsidRPr="00421F80">
              <w:rPr>
                <w:sz w:val="22"/>
                <w:szCs w:val="22"/>
              </w:rPr>
              <w:t xml:space="preserve"> измерения</w:t>
            </w:r>
            <w:r w:rsidRPr="00B26234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30 символов</w:t>
            </w:r>
          </w:p>
        </w:tc>
      </w:tr>
      <w:tr w:rsidR="000972B1" w:rsidRPr="00B26234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 xml:space="preserve">Наименование </w:t>
            </w:r>
            <w:proofErr w:type="spellStart"/>
            <w:r w:rsidRPr="00421F80">
              <w:rPr>
                <w:sz w:val="22"/>
                <w:szCs w:val="22"/>
              </w:rPr>
              <w:t>едикицы</w:t>
            </w:r>
            <w:proofErr w:type="spellEnd"/>
            <w:r w:rsidRPr="00421F80">
              <w:rPr>
                <w:sz w:val="22"/>
                <w:szCs w:val="22"/>
              </w:rPr>
              <w:t xml:space="preserve"> измерения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0972B1" w:rsidRPr="00EC1A4F" w:rsidRDefault="000972B1" w:rsidP="008204B5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08" w:name="_Toc504382551"/>
      <w:r w:rsidRPr="00EC1A4F">
        <w:rPr>
          <w:rFonts w:ascii="Times New Roman" w:hAnsi="Times New Roman" w:cs="Times New Roman"/>
          <w:sz w:val="24"/>
          <w:szCs w:val="24"/>
        </w:rPr>
        <w:t>Показател</w:t>
      </w:r>
      <w:r w:rsidR="00C6322A" w:rsidRPr="00EC1A4F">
        <w:rPr>
          <w:rFonts w:ascii="Times New Roman" w:hAnsi="Times New Roman" w:cs="Times New Roman"/>
          <w:sz w:val="24"/>
          <w:szCs w:val="24"/>
        </w:rPr>
        <w:t>и</w:t>
      </w:r>
      <w:r w:rsidRPr="00EC1A4F">
        <w:rPr>
          <w:rFonts w:ascii="Times New Roman" w:hAnsi="Times New Roman" w:cs="Times New Roman"/>
          <w:sz w:val="24"/>
          <w:szCs w:val="24"/>
        </w:rPr>
        <w:t xml:space="preserve">    </w:t>
      </w:r>
      <w:r w:rsidR="00B9199A" w:rsidRPr="00EC1A4F">
        <w:rPr>
          <w:rFonts w:ascii="Times New Roman" w:hAnsi="Times New Roman" w:cs="Times New Roman"/>
          <w:sz w:val="24"/>
          <w:szCs w:val="24"/>
        </w:rPr>
        <w:t>(64)</w:t>
      </w:r>
      <w:bookmarkEnd w:id="108"/>
    </w:p>
    <w:p w:rsidR="000972B1" w:rsidRPr="003579EB" w:rsidRDefault="000972B1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Indicators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Indicator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972B1" w:rsidRPr="00B26234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BC022F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BC022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0972B1" w:rsidRPr="00B26234" w:rsidRDefault="000972B1" w:rsidP="00197153">
      <w:pPr>
        <w:spacing w:after="0"/>
        <w:ind w:firstLine="0"/>
        <w:jc w:val="left"/>
        <w:rPr>
          <w:lang w:eastAsia="ar-SA"/>
        </w:rPr>
      </w:pPr>
    </w:p>
    <w:p w:rsidR="00027721" w:rsidRPr="00B26234" w:rsidRDefault="00027721" w:rsidP="00197153">
      <w:pPr>
        <w:spacing w:after="0"/>
        <w:ind w:firstLine="0"/>
        <w:jc w:val="left"/>
        <w:rPr>
          <w:lang w:eastAsia="ar-SA"/>
        </w:rPr>
      </w:pPr>
    </w:p>
    <w:p w:rsidR="00182D85" w:rsidRPr="00EC1A4F" w:rsidRDefault="00182D85" w:rsidP="008204B5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09" w:name="_Toc504382552"/>
      <w:r w:rsidRPr="00EC1A4F">
        <w:rPr>
          <w:rFonts w:ascii="Times New Roman" w:hAnsi="Times New Roman" w:cs="Times New Roman"/>
          <w:sz w:val="24"/>
          <w:szCs w:val="24"/>
        </w:rPr>
        <w:t xml:space="preserve">Факторы риска </w:t>
      </w:r>
      <w:r w:rsidR="00B9199A" w:rsidRPr="00EC1A4F">
        <w:rPr>
          <w:rFonts w:ascii="Times New Roman" w:hAnsi="Times New Roman" w:cs="Times New Roman"/>
          <w:sz w:val="24"/>
          <w:szCs w:val="24"/>
        </w:rPr>
        <w:t>(65)</w:t>
      </w:r>
      <w:bookmarkEnd w:id="109"/>
    </w:p>
    <w:p w:rsidR="00182D85" w:rsidRPr="003579EB" w:rsidRDefault="00182D85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RiskFactors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RiskFactor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182D85" w:rsidRPr="00B26234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182D85" w:rsidRPr="00B26234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D85" w:rsidRPr="00B26234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AF3758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Наименование ф</w:t>
            </w:r>
            <w:r w:rsidR="00182D85" w:rsidRPr="00421F80">
              <w:rPr>
                <w:sz w:val="22"/>
                <w:szCs w:val="22"/>
              </w:rPr>
              <w:t>актора риска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182D8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Default="0018000D" w:rsidP="002E4A6B">
      <w:pPr>
        <w:jc w:val="center"/>
        <w:rPr>
          <w:b/>
          <w:lang w:val="en-US" w:eastAsia="ar-SA"/>
        </w:rPr>
      </w:pPr>
    </w:p>
    <w:p w:rsidR="00092DE6" w:rsidRPr="00EC1A4F" w:rsidRDefault="00092DE6" w:rsidP="008204B5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0" w:name="_Toc504382553"/>
      <w:r w:rsidRPr="00EC1A4F">
        <w:rPr>
          <w:rFonts w:ascii="Times New Roman" w:hAnsi="Times New Roman" w:cs="Times New Roman"/>
          <w:sz w:val="24"/>
          <w:szCs w:val="24"/>
        </w:rPr>
        <w:lastRenderedPageBreak/>
        <w:t>Профили медицинской помо</w:t>
      </w:r>
      <w:r w:rsidR="0075006B" w:rsidRPr="00EC1A4F">
        <w:rPr>
          <w:rFonts w:ascii="Times New Roman" w:hAnsi="Times New Roman" w:cs="Times New Roman"/>
          <w:sz w:val="24"/>
          <w:szCs w:val="24"/>
        </w:rPr>
        <w:t>щи</w:t>
      </w:r>
      <w:r w:rsidRPr="00EC1A4F">
        <w:rPr>
          <w:rFonts w:ascii="Times New Roman" w:hAnsi="Times New Roman" w:cs="Times New Roman"/>
          <w:sz w:val="24"/>
          <w:szCs w:val="24"/>
        </w:rPr>
        <w:t xml:space="preserve">   </w:t>
      </w:r>
      <w:r w:rsidR="00B9199A" w:rsidRPr="00EC1A4F">
        <w:rPr>
          <w:rFonts w:ascii="Times New Roman" w:hAnsi="Times New Roman" w:cs="Times New Roman"/>
          <w:sz w:val="24"/>
          <w:szCs w:val="24"/>
        </w:rPr>
        <w:t>(67)</w:t>
      </w:r>
      <w:bookmarkEnd w:id="110"/>
      <w:r w:rsidRPr="00EC1A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DE6" w:rsidRPr="003579EB" w:rsidRDefault="00092DE6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="0075006B" w:rsidRPr="003579EB">
        <w:rPr>
          <w:sz w:val="22"/>
          <w:szCs w:val="22"/>
        </w:rPr>
        <w:t>MedWorks</w:t>
      </w:r>
      <w:proofErr w:type="spellEnd"/>
      <w:r w:rsidR="0075006B" w:rsidRPr="003579EB">
        <w:rPr>
          <w:sz w:val="22"/>
          <w:szCs w:val="22"/>
        </w:rPr>
        <w:t xml:space="preserve"> </w:t>
      </w:r>
      <w:r w:rsidRPr="003579EB">
        <w:rPr>
          <w:sz w:val="22"/>
          <w:szCs w:val="22"/>
        </w:rPr>
        <w:t xml:space="preserve">- </w:t>
      </w:r>
      <w:proofErr w:type="spellStart"/>
      <w:r w:rsidR="0075006B" w:rsidRPr="003579EB">
        <w:rPr>
          <w:sz w:val="22"/>
          <w:szCs w:val="22"/>
        </w:rPr>
        <w:t>MedWork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92DE6" w:rsidRPr="00B26234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2DE6" w:rsidRPr="00B26234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2DE6" w:rsidRPr="00B26234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 xml:space="preserve">Наименование </w:t>
            </w:r>
            <w:r w:rsidR="00A6790D" w:rsidRPr="00421F80">
              <w:rPr>
                <w:sz w:val="22"/>
                <w:szCs w:val="22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92DE6" w:rsidRPr="008F797B" w:rsidRDefault="00092DE6" w:rsidP="002E4A6B">
      <w:pPr>
        <w:jc w:val="center"/>
        <w:rPr>
          <w:b/>
          <w:lang w:val="en-US" w:eastAsia="ar-SA"/>
        </w:rPr>
      </w:pPr>
    </w:p>
    <w:p w:rsidR="00520F50" w:rsidRPr="00EC1A4F" w:rsidRDefault="00520F50" w:rsidP="008204B5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1" w:name="_Toc504382554"/>
      <w:r w:rsidRPr="00EC1A4F">
        <w:rPr>
          <w:rFonts w:ascii="Times New Roman" w:hAnsi="Times New Roman" w:cs="Times New Roman"/>
          <w:sz w:val="24"/>
          <w:szCs w:val="24"/>
        </w:rPr>
        <w:t>Справочник льгот</w:t>
      </w:r>
      <w:r w:rsidR="00B9199A" w:rsidRPr="00EC1A4F">
        <w:rPr>
          <w:rFonts w:ascii="Times New Roman" w:hAnsi="Times New Roman" w:cs="Times New Roman"/>
          <w:sz w:val="24"/>
          <w:szCs w:val="24"/>
        </w:rPr>
        <w:t xml:space="preserve"> (69)</w:t>
      </w:r>
      <w:bookmarkEnd w:id="111"/>
      <w:r w:rsidRPr="00EC1A4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20F50" w:rsidRPr="003579EB" w:rsidRDefault="00520F50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</w:t>
      </w:r>
      <w:proofErr w:type="spellStart"/>
      <w:r w:rsidRPr="003579EB">
        <w:rPr>
          <w:sz w:val="22"/>
          <w:szCs w:val="22"/>
          <w:lang w:val="en-US"/>
        </w:rPr>
        <w:t>Privelege_codes</w:t>
      </w:r>
      <w:proofErr w:type="spellEnd"/>
      <w:r w:rsidRPr="003579EB">
        <w:rPr>
          <w:sz w:val="22"/>
          <w:szCs w:val="22"/>
          <w:lang w:val="en-US"/>
        </w:rPr>
        <w:t xml:space="preserve"> - </w:t>
      </w:r>
      <w:proofErr w:type="spellStart"/>
      <w:r w:rsidR="00303DAD" w:rsidRPr="003579EB">
        <w:rPr>
          <w:sz w:val="22"/>
          <w:szCs w:val="22"/>
          <w:lang w:val="en-US"/>
        </w:rPr>
        <w:t>Privelege_code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20F50" w:rsidRPr="008F797B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520F50" w:rsidRPr="008F797B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D20309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66764" w:rsidRPr="008F797B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8F797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 xml:space="preserve">Наименование </w:t>
            </w:r>
            <w:r w:rsidR="00A6790D" w:rsidRPr="00421F80">
              <w:rPr>
                <w:sz w:val="22"/>
                <w:szCs w:val="22"/>
              </w:rPr>
              <w:t>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520F50" w:rsidRPr="008F797B" w:rsidRDefault="00520F50" w:rsidP="002E4A6B">
      <w:pPr>
        <w:jc w:val="center"/>
        <w:rPr>
          <w:b/>
          <w:lang w:val="en-US" w:eastAsia="ar-SA"/>
        </w:rPr>
      </w:pPr>
    </w:p>
    <w:p w:rsidR="008820FA" w:rsidRPr="00EC1A4F" w:rsidRDefault="008820FA" w:rsidP="008204B5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2" w:name="_Toc504382555"/>
      <w:r w:rsidRPr="00EC1A4F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64595">
        <w:rPr>
          <w:rFonts w:ascii="Times New Roman" w:hAnsi="Times New Roman" w:cs="Times New Roman"/>
          <w:sz w:val="24"/>
          <w:szCs w:val="24"/>
        </w:rPr>
        <w:t xml:space="preserve">видов </w:t>
      </w:r>
      <w:r w:rsidRPr="00EC1A4F">
        <w:rPr>
          <w:rFonts w:ascii="Times New Roman" w:hAnsi="Times New Roman" w:cs="Times New Roman"/>
          <w:sz w:val="24"/>
          <w:szCs w:val="24"/>
        </w:rPr>
        <w:t>ВМП</w:t>
      </w:r>
      <w:r w:rsidR="00264595">
        <w:rPr>
          <w:rFonts w:ascii="Times New Roman" w:hAnsi="Times New Roman" w:cs="Times New Roman"/>
          <w:sz w:val="24"/>
          <w:szCs w:val="24"/>
        </w:rPr>
        <w:t xml:space="preserve"> (</w:t>
      </w:r>
      <w:r w:rsidR="00B9199A" w:rsidRPr="00EC1A4F">
        <w:rPr>
          <w:rFonts w:ascii="Times New Roman" w:hAnsi="Times New Roman" w:cs="Times New Roman"/>
          <w:sz w:val="24"/>
          <w:szCs w:val="24"/>
        </w:rPr>
        <w:t>70)</w:t>
      </w:r>
      <w:bookmarkEnd w:id="112"/>
    </w:p>
    <w:p w:rsidR="008820FA" w:rsidRPr="003579EB" w:rsidRDefault="008820FA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Vmp</w:t>
      </w:r>
      <w:r w:rsidRPr="008F797B">
        <w:rPr>
          <w:sz w:val="22"/>
          <w:szCs w:val="22"/>
        </w:rPr>
        <w:t>_</w:t>
      </w:r>
      <w:r w:rsidRPr="003579EB">
        <w:rPr>
          <w:sz w:val="22"/>
          <w:szCs w:val="22"/>
        </w:rPr>
        <w:t>kinds</w:t>
      </w:r>
      <w:proofErr w:type="spellEnd"/>
      <w:r w:rsidR="0096244E" w:rsidRPr="008F797B">
        <w:rPr>
          <w:sz w:val="22"/>
          <w:szCs w:val="22"/>
        </w:rPr>
        <w:t xml:space="preserve"> –</w:t>
      </w:r>
      <w:r w:rsidRPr="008F797B">
        <w:rPr>
          <w:sz w:val="22"/>
          <w:szCs w:val="22"/>
        </w:rPr>
        <w:t xml:space="preserve"> </w:t>
      </w:r>
      <w:proofErr w:type="spellStart"/>
      <w:r w:rsidRPr="003579EB">
        <w:rPr>
          <w:sz w:val="22"/>
          <w:szCs w:val="22"/>
        </w:rPr>
        <w:t>Vmp</w:t>
      </w:r>
      <w:r w:rsidRPr="008F797B">
        <w:rPr>
          <w:sz w:val="22"/>
          <w:szCs w:val="22"/>
        </w:rPr>
        <w:t>_</w:t>
      </w:r>
      <w:r w:rsidRPr="003579EB">
        <w:rPr>
          <w:sz w:val="22"/>
          <w:szCs w:val="22"/>
        </w:rPr>
        <w:t>kind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8820FA" w:rsidRPr="008F797B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8820FA" w:rsidRPr="008F797B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E0077A">
              <w:rPr>
                <w:sz w:val="22"/>
                <w:szCs w:val="22"/>
              </w:rPr>
              <w:t>profile_code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  <w:r w:rsidR="00E0077A">
              <w:rPr>
                <w:sz w:val="22"/>
                <w:szCs w:val="22"/>
              </w:rPr>
              <w:t xml:space="preserve"> профиля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E0077A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0077A" w:rsidRPr="008F797B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8F797B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E0077A">
              <w:rPr>
                <w:sz w:val="22"/>
                <w:szCs w:val="22"/>
                <w:lang w:eastAsia="ar-SA"/>
              </w:rPr>
              <w:t>group_code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421F80" w:rsidRDefault="00E0077A" w:rsidP="00E007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  <w:r>
              <w:rPr>
                <w:sz w:val="22"/>
                <w:szCs w:val="22"/>
              </w:rPr>
              <w:t xml:space="preserve"> группы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8F797B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8F797B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77A" w:rsidRPr="008F797B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077A" w:rsidRPr="008F797B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8F797B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E0077A">
              <w:rPr>
                <w:sz w:val="22"/>
                <w:szCs w:val="22"/>
                <w:lang w:eastAsia="ar-SA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E0077A" w:rsidRDefault="00E0077A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вида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8F797B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8F797B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77A" w:rsidRPr="008F797B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12 </w:t>
            </w:r>
            <w:r w:rsidRPr="008F797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A66764" w:rsidRPr="008F797B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8F797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 xml:space="preserve">Наименование </w:t>
            </w:r>
            <w:r w:rsidR="00A6790D" w:rsidRPr="00421F80">
              <w:rPr>
                <w:sz w:val="22"/>
                <w:szCs w:val="22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27721" w:rsidRDefault="00027721" w:rsidP="002E4A6B">
      <w:pPr>
        <w:jc w:val="center"/>
        <w:rPr>
          <w:b/>
          <w:lang w:val="en-US" w:eastAsia="ar-SA"/>
        </w:rPr>
      </w:pPr>
    </w:p>
    <w:p w:rsidR="008820FA" w:rsidRPr="008F797B" w:rsidRDefault="008820FA" w:rsidP="001D5A3E">
      <w:pPr>
        <w:spacing w:after="0"/>
        <w:ind w:firstLine="0"/>
        <w:jc w:val="left"/>
        <w:rPr>
          <w:b/>
          <w:lang w:val="en-US" w:eastAsia="ar-SA"/>
        </w:rPr>
      </w:pPr>
    </w:p>
    <w:p w:rsidR="00FF57D6" w:rsidRPr="00EC1A4F" w:rsidRDefault="00FF57D6" w:rsidP="008204B5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3" w:name="_Toc504382556"/>
      <w:r w:rsidRPr="00EC1A4F">
        <w:rPr>
          <w:rFonts w:ascii="Times New Roman" w:hAnsi="Times New Roman" w:cs="Times New Roman"/>
          <w:sz w:val="24"/>
          <w:szCs w:val="24"/>
        </w:rPr>
        <w:t>Справочник метод</w:t>
      </w:r>
      <w:r w:rsidR="00E0077A">
        <w:rPr>
          <w:rFonts w:ascii="Times New Roman" w:hAnsi="Times New Roman" w:cs="Times New Roman"/>
          <w:sz w:val="24"/>
          <w:szCs w:val="24"/>
        </w:rPr>
        <w:t>ов</w:t>
      </w:r>
      <w:r w:rsidRPr="00EC1A4F">
        <w:rPr>
          <w:rFonts w:ascii="Times New Roman" w:hAnsi="Times New Roman" w:cs="Times New Roman"/>
          <w:sz w:val="24"/>
          <w:szCs w:val="24"/>
        </w:rPr>
        <w:t xml:space="preserve"> ВМП</w:t>
      </w:r>
      <w:r w:rsidR="002D7111" w:rsidRPr="00EC1A4F">
        <w:rPr>
          <w:rFonts w:ascii="Times New Roman" w:hAnsi="Times New Roman" w:cs="Times New Roman"/>
          <w:sz w:val="24"/>
          <w:szCs w:val="24"/>
        </w:rPr>
        <w:t xml:space="preserve"> (7</w:t>
      </w:r>
      <w:r w:rsidR="00942D1E">
        <w:rPr>
          <w:rFonts w:ascii="Times New Roman" w:hAnsi="Times New Roman" w:cs="Times New Roman"/>
          <w:sz w:val="24"/>
          <w:szCs w:val="24"/>
        </w:rPr>
        <w:t>0</w:t>
      </w:r>
      <w:r w:rsidR="002D7111" w:rsidRPr="00EC1A4F">
        <w:rPr>
          <w:rFonts w:ascii="Times New Roman" w:hAnsi="Times New Roman" w:cs="Times New Roman"/>
          <w:sz w:val="24"/>
          <w:szCs w:val="24"/>
        </w:rPr>
        <w:t>)</w:t>
      </w:r>
      <w:bookmarkEnd w:id="113"/>
    </w:p>
    <w:p w:rsidR="00FF57D6" w:rsidRPr="003579EB" w:rsidRDefault="00FF57D6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76230B">
        <w:rPr>
          <w:sz w:val="22"/>
          <w:szCs w:val="22"/>
        </w:rPr>
        <w:t>Vmp</w:t>
      </w:r>
      <w:proofErr w:type="spellEnd"/>
      <w:r w:rsidRPr="0076230B">
        <w:rPr>
          <w:sz w:val="22"/>
          <w:szCs w:val="22"/>
        </w:rPr>
        <w:t>_</w:t>
      </w:r>
      <w:r w:rsidR="00E0077A" w:rsidRPr="0076230B">
        <w:rPr>
          <w:sz w:val="22"/>
          <w:szCs w:val="22"/>
        </w:rPr>
        <w:t xml:space="preserve"> </w:t>
      </w:r>
      <w:proofErr w:type="spellStart"/>
      <w:r w:rsidRPr="0076230B">
        <w:rPr>
          <w:sz w:val="22"/>
          <w:szCs w:val="22"/>
        </w:rPr>
        <w:t>metods</w:t>
      </w:r>
      <w:proofErr w:type="spellEnd"/>
      <w:r w:rsidRPr="0076230B">
        <w:rPr>
          <w:sz w:val="22"/>
          <w:szCs w:val="22"/>
        </w:rPr>
        <w:t xml:space="preserve"> – </w:t>
      </w:r>
      <w:proofErr w:type="spellStart"/>
      <w:r w:rsidRPr="0076230B">
        <w:rPr>
          <w:sz w:val="22"/>
          <w:szCs w:val="22"/>
        </w:rPr>
        <w:t>Vmp_metod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FF57D6" w:rsidRPr="0076230B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Ограничения</w:t>
            </w:r>
          </w:p>
        </w:tc>
      </w:tr>
      <w:tr w:rsidR="00FF57D6" w:rsidRPr="0076230B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E0077A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E0077A">
              <w:rPr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E007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 xml:space="preserve">Код </w:t>
            </w:r>
            <w:r w:rsidR="00E0077A">
              <w:rPr>
                <w:sz w:val="22"/>
                <w:szCs w:val="22"/>
              </w:rPr>
              <w:t>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F57D6" w:rsidRPr="0076230B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73EFC">
              <w:rPr>
                <w:sz w:val="22"/>
                <w:szCs w:val="22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 xml:space="preserve">Код </w:t>
            </w:r>
            <w:r w:rsidR="00573EFC">
              <w:rPr>
                <w:sz w:val="22"/>
                <w:szCs w:val="22"/>
              </w:rPr>
              <w:t>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2000</w:t>
            </w:r>
            <w:r w:rsidR="002D7111" w:rsidRPr="0076230B">
              <w:rPr>
                <w:sz w:val="22"/>
                <w:szCs w:val="22"/>
                <w:lang w:val="en-US" w:eastAsia="ar-SA"/>
              </w:rPr>
              <w:t xml:space="preserve"> </w:t>
            </w:r>
            <w:r w:rsidR="002D7111" w:rsidRPr="0076230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573EFC" w:rsidRPr="0076230B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73EFC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73EFC">
              <w:rPr>
                <w:sz w:val="22"/>
                <w:szCs w:val="22"/>
              </w:rPr>
              <w:lastRenderedPageBreak/>
              <w:t>diagnoses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421F80" w:rsidRDefault="00573EF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Перечень диагнозов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76230B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76230B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Pr="00942D1E" w:rsidRDefault="00573EFC" w:rsidP="00573EFC">
            <w:pPr>
              <w:pStyle w:val="afd"/>
              <w:keepLines/>
              <w:spacing w:line="360" w:lineRule="auto"/>
              <w:rPr>
                <w:sz w:val="20"/>
                <w:szCs w:val="20"/>
                <w:lang w:eastAsia="ar-SA"/>
              </w:rPr>
            </w:pPr>
            <w:r w:rsidRPr="00942D1E">
              <w:rPr>
                <w:sz w:val="20"/>
                <w:szCs w:val="20"/>
                <w:lang w:eastAsia="ar-SA"/>
              </w:rPr>
              <w:t>До 1000</w:t>
            </w:r>
            <w:r w:rsidRPr="0049512D">
              <w:rPr>
                <w:sz w:val="20"/>
                <w:szCs w:val="20"/>
                <w:lang w:eastAsia="ar-SA"/>
              </w:rPr>
              <w:t xml:space="preserve"> </w:t>
            </w:r>
            <w:r w:rsidRPr="00942D1E">
              <w:rPr>
                <w:sz w:val="20"/>
                <w:szCs w:val="20"/>
                <w:lang w:eastAsia="ar-SA"/>
              </w:rPr>
              <w:t>символов</w:t>
            </w:r>
            <w:r w:rsidR="00942D1E">
              <w:rPr>
                <w:sz w:val="20"/>
                <w:szCs w:val="20"/>
                <w:lang w:eastAsia="ar-SA"/>
              </w:rPr>
              <w:t>.</w:t>
            </w:r>
          </w:p>
          <w:p w:rsidR="00942D1E" w:rsidRPr="00942D1E" w:rsidRDefault="00942D1E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42D1E">
              <w:rPr>
                <w:sz w:val="20"/>
                <w:szCs w:val="20"/>
                <w:lang w:eastAsia="ar-SA"/>
              </w:rPr>
              <w:t>Если указанный диагноз не содержит подгруппы, при выставлении персонального счета могут быть использованы все подгруппы данного диагноза</w:t>
            </w:r>
          </w:p>
        </w:tc>
      </w:tr>
      <w:tr w:rsidR="00573EFC" w:rsidRPr="0076230B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73EFC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73EFC">
              <w:rPr>
                <w:sz w:val="22"/>
                <w:szCs w:val="22"/>
              </w:rPr>
              <w:t>vmp_kind_code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Default="00573EF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76230B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76230B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73EFC" w:rsidRPr="0076230B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73EFC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73EFC">
              <w:rPr>
                <w:sz w:val="22"/>
                <w:szCs w:val="22"/>
              </w:rPr>
              <w:t>IDMPAC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модели пациента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76230B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B26234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F57D6" w:rsidRPr="0076230B" w:rsidRDefault="00FF57D6" w:rsidP="00FF57D6">
      <w:pPr>
        <w:jc w:val="center"/>
        <w:rPr>
          <w:b/>
          <w:lang w:val="en-US" w:eastAsia="ar-SA"/>
        </w:rPr>
      </w:pPr>
    </w:p>
    <w:p w:rsidR="00FF57D6" w:rsidRPr="00EC1A4F" w:rsidRDefault="00FF57D6" w:rsidP="008204B5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4" w:name="_Toc504382557"/>
      <w:r w:rsidRPr="00EC1A4F">
        <w:rPr>
          <w:rFonts w:ascii="Times New Roman" w:hAnsi="Times New Roman" w:cs="Times New Roman"/>
          <w:sz w:val="24"/>
          <w:szCs w:val="24"/>
        </w:rPr>
        <w:t>Справочник видов пробирок</w:t>
      </w:r>
      <w:r w:rsidR="002D7111" w:rsidRPr="00EC1A4F">
        <w:rPr>
          <w:rFonts w:ascii="Times New Roman" w:hAnsi="Times New Roman" w:cs="Times New Roman"/>
          <w:sz w:val="24"/>
          <w:szCs w:val="24"/>
        </w:rPr>
        <w:t xml:space="preserve"> (72)</w:t>
      </w:r>
      <w:bookmarkEnd w:id="114"/>
    </w:p>
    <w:p w:rsidR="00FF57D6" w:rsidRPr="003579EB" w:rsidRDefault="00FF57D6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</w:t>
      </w:r>
      <w:proofErr w:type="spellStart"/>
      <w:r w:rsidRPr="003579EB">
        <w:rPr>
          <w:sz w:val="22"/>
          <w:szCs w:val="22"/>
          <w:lang w:val="en-US"/>
        </w:rPr>
        <w:t>Tube_types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Tube_type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FF57D6" w:rsidRPr="0076230B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Ограничения</w:t>
            </w:r>
          </w:p>
        </w:tc>
      </w:tr>
      <w:tr w:rsidR="00FF57D6" w:rsidRPr="0076230B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Код</w:t>
            </w:r>
            <w:proofErr w:type="spellEnd"/>
            <w:r w:rsidRPr="0076230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230B">
              <w:rPr>
                <w:sz w:val="22"/>
                <w:szCs w:val="22"/>
                <w:lang w:val="en-US"/>
              </w:rPr>
              <w:t>вида</w:t>
            </w:r>
            <w:proofErr w:type="spellEnd"/>
            <w:r w:rsidRPr="0076230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230B">
              <w:rPr>
                <w:sz w:val="22"/>
                <w:szCs w:val="22"/>
                <w:lang w:val="en-US"/>
              </w:rPr>
              <w:t>пробирок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F57D6" w:rsidRPr="0076230B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76230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6230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Default="008204B5">
      <w:pPr>
        <w:spacing w:after="0"/>
        <w:ind w:firstLine="0"/>
        <w:jc w:val="left"/>
        <w:rPr>
          <w:b/>
          <w:lang w:eastAsia="ar-SA"/>
        </w:rPr>
      </w:pPr>
    </w:p>
    <w:p w:rsidR="004D5B2D" w:rsidRDefault="004D5B2D">
      <w:pPr>
        <w:spacing w:after="0"/>
        <w:ind w:firstLine="0"/>
        <w:jc w:val="left"/>
        <w:rPr>
          <w:b/>
          <w:lang w:eastAsia="ar-SA"/>
        </w:rPr>
      </w:pPr>
    </w:p>
    <w:p w:rsidR="00180506" w:rsidRPr="00EC1A4F" w:rsidRDefault="00180506" w:rsidP="008204B5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5" w:name="_Toc504382558"/>
      <w:r w:rsidRPr="00EC1A4F">
        <w:rPr>
          <w:rFonts w:ascii="Times New Roman" w:hAnsi="Times New Roman" w:cs="Times New Roman"/>
          <w:sz w:val="24"/>
          <w:szCs w:val="24"/>
        </w:rPr>
        <w:t>Справочник разновидностей приема (73)</w:t>
      </w:r>
      <w:bookmarkEnd w:id="115"/>
    </w:p>
    <w:p w:rsidR="00180506" w:rsidRPr="0018234F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</w:t>
      </w:r>
      <w:proofErr w:type="spellStart"/>
      <w:r w:rsidRPr="003579EB">
        <w:rPr>
          <w:sz w:val="22"/>
          <w:szCs w:val="22"/>
          <w:lang w:val="en-US"/>
        </w:rPr>
        <w:t>Reception_types</w:t>
      </w:r>
      <w:proofErr w:type="spellEnd"/>
      <w:r w:rsidRPr="003579EB">
        <w:rPr>
          <w:sz w:val="22"/>
          <w:szCs w:val="22"/>
          <w:lang w:val="en-US"/>
        </w:rPr>
        <w:t xml:space="preserve">- </w:t>
      </w:r>
      <w:proofErr w:type="spellStart"/>
      <w:r w:rsidRPr="003579EB">
        <w:rPr>
          <w:sz w:val="22"/>
          <w:szCs w:val="22"/>
          <w:lang w:val="en-US"/>
        </w:rPr>
        <w:t>Reception_type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18234F" w:rsidRPr="0018234F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234F" w:rsidRPr="0018234F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34F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942D1E" w:rsidRDefault="00942D1E" w:rsidP="00E463C0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35A53" w:rsidRPr="00942D1E" w:rsidRDefault="00942D1E" w:rsidP="00942D1E">
      <w:pPr>
        <w:spacing w:after="0"/>
        <w:ind w:firstLine="0"/>
        <w:jc w:val="left"/>
        <w:rPr>
          <w:b/>
          <w:bCs/>
          <w:lang w:eastAsia="ar-SA"/>
        </w:rPr>
      </w:pPr>
      <w:r>
        <w:br w:type="page"/>
      </w:r>
    </w:p>
    <w:p w:rsidR="0018234F" w:rsidRPr="00EC1A4F" w:rsidRDefault="0018234F" w:rsidP="008204B5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6" w:name="_Toc504382559"/>
      <w:r w:rsidRPr="00EC1A4F">
        <w:rPr>
          <w:rFonts w:ascii="Times New Roman" w:hAnsi="Times New Roman" w:cs="Times New Roman"/>
          <w:sz w:val="24"/>
          <w:szCs w:val="24"/>
        </w:rPr>
        <w:lastRenderedPageBreak/>
        <w:t>Справочник родственных специальностей (74)</w:t>
      </w:r>
      <w:bookmarkEnd w:id="116"/>
    </w:p>
    <w:p w:rsidR="0018234F" w:rsidRPr="003173CE" w:rsidRDefault="0018234F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Related_spec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3173CE" w:rsidRPr="003173CE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3173CE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Код специальности</w:t>
            </w:r>
            <w:r w:rsidRPr="003173CE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173CE" w:rsidRPr="003173CE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421F80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8234F" w:rsidRPr="008204B5" w:rsidRDefault="0018234F" w:rsidP="00E463C0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853B4" w:rsidRPr="00EC1A4F" w:rsidRDefault="003853B4" w:rsidP="008204B5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7" w:name="_Toc504382560"/>
      <w:r w:rsidRPr="00EC1A4F">
        <w:rPr>
          <w:rFonts w:ascii="Times New Roman" w:hAnsi="Times New Roman" w:cs="Times New Roman"/>
          <w:sz w:val="24"/>
          <w:szCs w:val="24"/>
        </w:rPr>
        <w:t>Справочник условия оказания помощи (75)</w:t>
      </w:r>
      <w:bookmarkEnd w:id="117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="00662A97" w:rsidRPr="00C0503E">
        <w:rPr>
          <w:sz w:val="22"/>
          <w:szCs w:val="22"/>
        </w:rPr>
        <w:t>Help_types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3173CE" w:rsidRPr="003173CE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173CE" w:rsidRPr="003173CE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3173CE" w:rsidRDefault="003853B4" w:rsidP="003853B4">
      <w:pPr>
        <w:jc w:val="center"/>
        <w:rPr>
          <w:b/>
          <w:lang w:eastAsia="ar-SA"/>
        </w:rPr>
      </w:pPr>
    </w:p>
    <w:p w:rsidR="003853B4" w:rsidRPr="00EC1A4F" w:rsidRDefault="003853B4" w:rsidP="008204B5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8" w:name="_Toc504382561"/>
      <w:r w:rsidRPr="00EC1A4F">
        <w:rPr>
          <w:rFonts w:ascii="Times New Roman" w:hAnsi="Times New Roman" w:cs="Times New Roman"/>
          <w:sz w:val="24"/>
          <w:szCs w:val="24"/>
        </w:rPr>
        <w:t>Справочник видов медицинской помощи (76)</w:t>
      </w:r>
      <w:bookmarkEnd w:id="118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="00662A97" w:rsidRPr="00C0503E">
        <w:rPr>
          <w:sz w:val="22"/>
          <w:szCs w:val="22"/>
        </w:rPr>
        <w:t>Aiding_type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3173CE" w:rsidRPr="003173CE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4F5AD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173CE" w:rsidRPr="003173CE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1D5A3E" w:rsidRDefault="001D5A3E" w:rsidP="002E4A6B">
      <w:pPr>
        <w:jc w:val="center"/>
        <w:rPr>
          <w:b/>
          <w:lang w:eastAsia="ar-SA"/>
        </w:rPr>
      </w:pPr>
    </w:p>
    <w:p w:rsidR="003853B4" w:rsidRPr="00EC1A4F" w:rsidRDefault="003853B4" w:rsidP="00E463C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504382562"/>
      <w:r w:rsidRPr="00EC1A4F">
        <w:rPr>
          <w:rFonts w:ascii="Times New Roman" w:hAnsi="Times New Roman" w:cs="Times New Roman"/>
          <w:sz w:val="24"/>
          <w:szCs w:val="24"/>
        </w:rPr>
        <w:t>Справочник поверхностей зубов (77)</w:t>
      </w:r>
      <w:bookmarkEnd w:id="119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="00662A97" w:rsidRPr="00C0503E">
        <w:rPr>
          <w:sz w:val="22"/>
          <w:szCs w:val="22"/>
        </w:rPr>
        <w:t>P_tooths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3173CE" w:rsidRPr="003173CE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3173CE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421F80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Код</w:t>
            </w:r>
            <w:r w:rsidR="004F5ADA" w:rsidRPr="00421F80">
              <w:rPr>
                <w:sz w:val="22"/>
                <w:szCs w:val="22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173CE" w:rsidRPr="003173CE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421F80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35A53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835A53" w:rsidRDefault="00835A53">
      <w:pPr>
        <w:spacing w:after="0"/>
        <w:ind w:firstLine="0"/>
        <w:jc w:val="left"/>
        <w:rPr>
          <w:b/>
          <w:lang w:eastAsia="ar-SA"/>
        </w:rPr>
      </w:pPr>
    </w:p>
    <w:p w:rsidR="003173CE" w:rsidRPr="00EC1A4F" w:rsidRDefault="003173CE" w:rsidP="00E463C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0" w:name="_Toc504382563"/>
      <w:r w:rsidRPr="00EC1A4F">
        <w:rPr>
          <w:rFonts w:ascii="Times New Roman" w:hAnsi="Times New Roman" w:cs="Times New Roman"/>
          <w:sz w:val="24"/>
          <w:szCs w:val="24"/>
        </w:rPr>
        <w:lastRenderedPageBreak/>
        <w:t>Зубная формула (78)</w:t>
      </w:r>
      <w:bookmarkEnd w:id="120"/>
    </w:p>
    <w:p w:rsidR="003173CE" w:rsidRPr="00C0503E" w:rsidRDefault="003173CE" w:rsidP="00C0503E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Pr="00C0503E">
        <w:rPr>
          <w:sz w:val="22"/>
          <w:szCs w:val="22"/>
        </w:rPr>
        <w:t>N_tooths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4A2497" w:rsidRPr="004A249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4A2497" w:rsidRPr="004A249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21F80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4A2497" w:rsidRPr="004A249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4A249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21F80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4A2497" w:rsidRDefault="003173CE" w:rsidP="003173CE">
      <w:pPr>
        <w:jc w:val="center"/>
        <w:rPr>
          <w:b/>
          <w:lang w:eastAsia="ar-SA"/>
        </w:rPr>
      </w:pPr>
    </w:p>
    <w:p w:rsidR="003173CE" w:rsidRPr="004A2497" w:rsidRDefault="00277A7C" w:rsidP="003173CE">
      <w:pPr>
        <w:jc w:val="center"/>
        <w:rPr>
          <w:b/>
          <w:lang w:eastAsia="ar-SA"/>
        </w:rPr>
      </w:pPr>
      <w:r>
        <w:rPr>
          <w:b/>
          <w:lang w:eastAsia="ar-SA"/>
        </w:rPr>
        <w:tab/>
      </w:r>
      <w:r>
        <w:rPr>
          <w:b/>
          <w:lang w:eastAsia="ar-SA"/>
        </w:rPr>
        <w:tab/>
      </w:r>
    </w:p>
    <w:p w:rsidR="003173CE" w:rsidRPr="00EC1A4F" w:rsidRDefault="003173CE" w:rsidP="00E463C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1" w:name="_Toc504382564"/>
      <w:r w:rsidRPr="00EC1A4F">
        <w:rPr>
          <w:rFonts w:ascii="Times New Roman" w:hAnsi="Times New Roman" w:cs="Times New Roman"/>
          <w:sz w:val="24"/>
          <w:szCs w:val="24"/>
        </w:rPr>
        <w:t>Расходные материалы (79)</w:t>
      </w:r>
      <w:bookmarkEnd w:id="121"/>
    </w:p>
    <w:p w:rsidR="003173CE" w:rsidRPr="00C0503E" w:rsidRDefault="003173CE" w:rsidP="00C0503E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Pr="00C0503E">
        <w:rPr>
          <w:sz w:val="22"/>
          <w:szCs w:val="22"/>
        </w:rPr>
        <w:t>consumables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4A2497" w:rsidRPr="004A249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4A2497" w:rsidRPr="004A249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21F80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4A2497" w:rsidRPr="004A249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4A249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21F80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Default="003173CE" w:rsidP="003173CE">
      <w:pPr>
        <w:jc w:val="center"/>
        <w:rPr>
          <w:b/>
          <w:lang w:eastAsia="ar-SA"/>
        </w:rPr>
      </w:pPr>
    </w:p>
    <w:p w:rsidR="003173CE" w:rsidRDefault="003173CE" w:rsidP="003173CE">
      <w:pPr>
        <w:jc w:val="center"/>
        <w:rPr>
          <w:b/>
          <w:lang w:val="en-US" w:eastAsia="ar-SA"/>
        </w:rPr>
      </w:pPr>
    </w:p>
    <w:p w:rsidR="002C57ED" w:rsidRPr="00EC1A4F" w:rsidRDefault="002C57ED" w:rsidP="00E463C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2" w:name="_Toc504382565"/>
      <w:r w:rsidRPr="00EC1A4F">
        <w:rPr>
          <w:rFonts w:ascii="Times New Roman" w:hAnsi="Times New Roman" w:cs="Times New Roman"/>
          <w:sz w:val="24"/>
          <w:szCs w:val="24"/>
        </w:rPr>
        <w:t>Пол пациента (30)</w:t>
      </w:r>
      <w:bookmarkEnd w:id="122"/>
    </w:p>
    <w:p w:rsidR="002C57ED" w:rsidRPr="00C0503E" w:rsidRDefault="002C57ED" w:rsidP="002C57ED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 xml:space="preserve">Атрибуты элемента        </w:t>
      </w:r>
      <w:r w:rsidR="00A63BEE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2C57ED" w:rsidRPr="004A249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2C57ED" w:rsidRPr="004A249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21F80" w:rsidRDefault="002C57ED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2C57ED" w:rsidRPr="004A249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4A249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21F80" w:rsidRDefault="002C57ED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2C57ED" w:rsidRDefault="002C57ED" w:rsidP="00EC1A4F">
      <w:pPr>
        <w:ind w:firstLine="0"/>
        <w:rPr>
          <w:b/>
          <w:lang w:eastAsia="ar-SA"/>
        </w:rPr>
      </w:pPr>
    </w:p>
    <w:p w:rsidR="00433E4C" w:rsidRPr="00BF2D29" w:rsidRDefault="00433E4C" w:rsidP="00433E4C">
      <w:pPr>
        <w:jc w:val="center"/>
        <w:rPr>
          <w:b/>
          <w:lang w:val="en-US" w:eastAsia="ar-SA"/>
        </w:rPr>
      </w:pPr>
    </w:p>
    <w:p w:rsidR="00433E4C" w:rsidRPr="00BF2D29" w:rsidRDefault="00433E4C" w:rsidP="00E463C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3" w:name="_Toc504382566"/>
      <w:r w:rsidRPr="00BF2D29">
        <w:rPr>
          <w:rFonts w:ascii="Times New Roman" w:hAnsi="Times New Roman" w:cs="Times New Roman"/>
          <w:sz w:val="24"/>
          <w:szCs w:val="24"/>
        </w:rPr>
        <w:t>Виды абортов (85)</w:t>
      </w:r>
      <w:bookmarkEnd w:id="123"/>
    </w:p>
    <w:p w:rsidR="00433E4C" w:rsidRPr="00BF2D29" w:rsidRDefault="00433E4C" w:rsidP="00433E4C">
      <w:pPr>
        <w:ind w:firstLine="0"/>
        <w:rPr>
          <w:sz w:val="22"/>
          <w:szCs w:val="22"/>
        </w:rPr>
      </w:pPr>
      <w:r w:rsidRPr="00BF2D29">
        <w:rPr>
          <w:sz w:val="22"/>
          <w:szCs w:val="22"/>
        </w:rPr>
        <w:t xml:space="preserve">Атрибуты элемента        </w:t>
      </w:r>
      <w:proofErr w:type="spellStart"/>
      <w:r w:rsidRPr="00BF2D29">
        <w:rPr>
          <w:sz w:val="22"/>
          <w:szCs w:val="22"/>
          <w:lang w:val="en-US"/>
        </w:rPr>
        <w:t>abortion_type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BF2D29" w:rsidRPr="00BF2D29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Ограничения</w:t>
            </w:r>
          </w:p>
        </w:tc>
      </w:tr>
      <w:tr w:rsidR="00BF2D29" w:rsidRPr="00BF2D29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BF2D29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421F80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F2D29" w:rsidRPr="00BF2D29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F2D29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BF2D29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421F80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F2D29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33E4C" w:rsidRPr="00BF2D29" w:rsidRDefault="00433E4C" w:rsidP="00433E4C">
      <w:pPr>
        <w:ind w:firstLine="0"/>
        <w:rPr>
          <w:b/>
          <w:lang w:eastAsia="ar-SA"/>
        </w:rPr>
      </w:pPr>
    </w:p>
    <w:p w:rsidR="00433E4C" w:rsidRDefault="00433E4C" w:rsidP="00EC1A4F">
      <w:pPr>
        <w:ind w:firstLine="0"/>
        <w:rPr>
          <w:b/>
          <w:lang w:eastAsia="ar-SA"/>
        </w:rPr>
      </w:pPr>
    </w:p>
    <w:p w:rsidR="00835A53" w:rsidRDefault="00835A53" w:rsidP="00EC1A4F">
      <w:pPr>
        <w:ind w:firstLine="0"/>
        <w:rPr>
          <w:b/>
          <w:lang w:eastAsia="ar-SA"/>
        </w:rPr>
      </w:pPr>
    </w:p>
    <w:p w:rsidR="00231248" w:rsidRPr="00BF2D29" w:rsidRDefault="00231248" w:rsidP="00E463C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4" w:name="_Toc504382567"/>
      <w:r w:rsidRPr="00231248">
        <w:rPr>
          <w:rFonts w:ascii="Times New Roman" w:hAnsi="Times New Roman" w:cs="Times New Roman"/>
          <w:sz w:val="24"/>
          <w:szCs w:val="24"/>
        </w:rPr>
        <w:t xml:space="preserve">Формы оказания медицинской помощи </w:t>
      </w:r>
      <w:r w:rsidRPr="00BF2D29">
        <w:rPr>
          <w:rFonts w:ascii="Times New Roman" w:hAnsi="Times New Roman" w:cs="Times New Roman"/>
          <w:sz w:val="24"/>
          <w:szCs w:val="24"/>
        </w:rPr>
        <w:t>(8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F2D29">
        <w:rPr>
          <w:rFonts w:ascii="Times New Roman" w:hAnsi="Times New Roman" w:cs="Times New Roman"/>
          <w:sz w:val="24"/>
          <w:szCs w:val="24"/>
        </w:rPr>
        <w:t>)</w:t>
      </w:r>
      <w:bookmarkEnd w:id="124"/>
    </w:p>
    <w:p w:rsidR="00231248" w:rsidRPr="00231248" w:rsidRDefault="00231248" w:rsidP="00231248">
      <w:pPr>
        <w:ind w:firstLine="0"/>
        <w:rPr>
          <w:sz w:val="22"/>
          <w:szCs w:val="22"/>
          <w:lang w:val="en-US"/>
        </w:rPr>
      </w:pPr>
      <w:r w:rsidRPr="00BF2D29">
        <w:rPr>
          <w:sz w:val="22"/>
          <w:szCs w:val="22"/>
        </w:rPr>
        <w:t xml:space="preserve">Атрибуты элемента        </w:t>
      </w:r>
      <w:r>
        <w:rPr>
          <w:sz w:val="22"/>
          <w:szCs w:val="22"/>
          <w:lang w:val="en-US"/>
        </w:rPr>
        <w:t>vg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2"/>
        <w:gridCol w:w="2668"/>
        <w:gridCol w:w="1714"/>
        <w:gridCol w:w="932"/>
        <w:gridCol w:w="2837"/>
      </w:tblGrid>
      <w:tr w:rsidR="00231248" w:rsidRPr="00BF2D29" w:rsidTr="00BC022F">
        <w:trPr>
          <w:trHeight w:val="657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Имя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Ограничения</w:t>
            </w:r>
          </w:p>
        </w:tc>
      </w:tr>
      <w:tr w:rsidR="00231248" w:rsidRPr="00BF2D29" w:rsidTr="00BC022F">
        <w:trPr>
          <w:trHeight w:val="186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BF2D29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421F80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231248" w:rsidRPr="00BF2D29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F2D29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BF2D29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421F80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BF2D29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11AD5" w:rsidRPr="00BF2D29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BF2D29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72598F">
              <w:rPr>
                <w:sz w:val="22"/>
                <w:szCs w:val="22"/>
                <w:lang w:eastAsia="ar-SA"/>
              </w:rPr>
              <w:t>label_hospital</w:t>
            </w:r>
            <w:proofErr w:type="spellEnd"/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421F80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Использование в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BF2D29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72598F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BF2D29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E11AD5" w:rsidRPr="00BF2D29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72598F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72598F">
              <w:rPr>
                <w:sz w:val="22"/>
                <w:szCs w:val="22"/>
                <w:lang w:eastAsia="ar-SA"/>
              </w:rPr>
              <w:t>label_day_hospital</w:t>
            </w:r>
            <w:proofErr w:type="spellEnd"/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421F80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 xml:space="preserve">Использование в </w:t>
            </w:r>
            <w:r w:rsidR="0072598F" w:rsidRPr="00421F80">
              <w:rPr>
                <w:sz w:val="22"/>
                <w:szCs w:val="22"/>
              </w:rPr>
              <w:t xml:space="preserve">дневном </w:t>
            </w:r>
            <w:r w:rsidRPr="00421F80">
              <w:rPr>
                <w:sz w:val="22"/>
                <w:szCs w:val="22"/>
              </w:rPr>
              <w:t>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BF2D29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BF2D29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BF2D29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E11AD5" w:rsidRPr="00BF2D29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72598F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72598F">
              <w:rPr>
                <w:sz w:val="22"/>
                <w:szCs w:val="22"/>
                <w:lang w:eastAsia="ar-SA"/>
              </w:rPr>
              <w:t>label_smp</w:t>
            </w:r>
            <w:proofErr w:type="spellEnd"/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421F80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Использование в СМП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BF2D29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BF2D29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BF2D29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1-да    0 -нет</w:t>
            </w:r>
          </w:p>
        </w:tc>
      </w:tr>
    </w:tbl>
    <w:p w:rsidR="00067C39" w:rsidRPr="00E463C0" w:rsidRDefault="00067C39" w:rsidP="00D0676E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67C39" w:rsidRPr="00E463C0" w:rsidRDefault="00617CF4" w:rsidP="00E463C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5" w:name="_Toc504382568"/>
      <w:r w:rsidRPr="00E463C0">
        <w:rPr>
          <w:rFonts w:ascii="Times New Roman" w:hAnsi="Times New Roman" w:cs="Times New Roman"/>
          <w:sz w:val="24"/>
          <w:szCs w:val="24"/>
        </w:rPr>
        <w:t>Профили медицинской помощи для ВМП.</w:t>
      </w:r>
      <w:r w:rsidR="00067C39" w:rsidRPr="00E463C0">
        <w:rPr>
          <w:rFonts w:ascii="Times New Roman" w:hAnsi="Times New Roman" w:cs="Times New Roman"/>
          <w:sz w:val="24"/>
          <w:szCs w:val="24"/>
        </w:rPr>
        <w:t xml:space="preserve"> (8</w:t>
      </w:r>
      <w:r w:rsidRPr="00E463C0">
        <w:rPr>
          <w:rFonts w:ascii="Times New Roman" w:hAnsi="Times New Roman" w:cs="Times New Roman"/>
          <w:sz w:val="24"/>
          <w:szCs w:val="24"/>
        </w:rPr>
        <w:t>9</w:t>
      </w:r>
      <w:r w:rsidR="00067C39" w:rsidRPr="00E463C0">
        <w:rPr>
          <w:rFonts w:ascii="Times New Roman" w:hAnsi="Times New Roman" w:cs="Times New Roman"/>
          <w:sz w:val="24"/>
          <w:szCs w:val="24"/>
        </w:rPr>
        <w:t>)</w:t>
      </w:r>
      <w:bookmarkEnd w:id="125"/>
    </w:p>
    <w:p w:rsidR="00067C39" w:rsidRPr="002F3176" w:rsidRDefault="00067C39" w:rsidP="00067C39">
      <w:pPr>
        <w:ind w:firstLine="0"/>
        <w:rPr>
          <w:sz w:val="22"/>
          <w:szCs w:val="22"/>
        </w:rPr>
      </w:pPr>
      <w:r w:rsidRPr="002F3176">
        <w:rPr>
          <w:sz w:val="22"/>
          <w:szCs w:val="22"/>
        </w:rPr>
        <w:t xml:space="preserve">Атрибуты элемента       </w:t>
      </w:r>
      <w:proofErr w:type="spellStart"/>
      <w:r w:rsidR="00617CF4" w:rsidRPr="002F3176">
        <w:rPr>
          <w:sz w:val="22"/>
          <w:szCs w:val="22"/>
        </w:rPr>
        <w:t>MedWorks_vmp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2F3176" w:rsidRPr="002F3176" w:rsidTr="0049317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2F3176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2F3176">
              <w:rPr>
                <w:b w:val="0"/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2F3176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2F3176">
              <w:rPr>
                <w:b w:val="0"/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2F3176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2F3176">
              <w:rPr>
                <w:b w:val="0"/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2F3176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2F3176">
              <w:rPr>
                <w:b w:val="0"/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2F3176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2F3176">
              <w:rPr>
                <w:b w:val="0"/>
                <w:sz w:val="22"/>
                <w:szCs w:val="22"/>
              </w:rPr>
              <w:t>Ограничения</w:t>
            </w:r>
          </w:p>
        </w:tc>
      </w:tr>
      <w:tr w:rsidR="002F3176" w:rsidRPr="002F3176" w:rsidTr="0049317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2F3176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F3176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F3176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2F3176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F3176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2F3176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F3176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2F3176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F3176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2F3176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2F3176">
              <w:rPr>
                <w:sz w:val="22"/>
                <w:szCs w:val="22"/>
                <w:lang w:eastAsia="ar-SA"/>
              </w:rPr>
              <w:t xml:space="preserve">До </w:t>
            </w:r>
            <w:r w:rsidR="00FB0A91" w:rsidRPr="002F3176">
              <w:rPr>
                <w:sz w:val="22"/>
                <w:szCs w:val="22"/>
                <w:lang w:eastAsia="ar-SA"/>
              </w:rPr>
              <w:t>6</w:t>
            </w:r>
            <w:r w:rsidRPr="002F3176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2F3176" w:rsidRPr="002F3176" w:rsidTr="0049317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2F3176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F3176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2F3176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2F3176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F317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2F3176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F3176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2F3176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F3176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2F3176" w:rsidRDefault="00FB0A91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F3176">
              <w:rPr>
                <w:sz w:val="22"/>
                <w:szCs w:val="22"/>
                <w:lang w:eastAsia="ar-SA"/>
              </w:rPr>
              <w:t>До 500 символов</w:t>
            </w:r>
          </w:p>
        </w:tc>
      </w:tr>
    </w:tbl>
    <w:p w:rsidR="00067C39" w:rsidRDefault="00067C39" w:rsidP="00067C39">
      <w:pPr>
        <w:ind w:firstLine="0"/>
        <w:rPr>
          <w:b/>
          <w:lang w:val="en-US" w:eastAsia="ar-SA"/>
        </w:rPr>
      </w:pPr>
    </w:p>
    <w:p w:rsidR="00E463C0" w:rsidRDefault="00E463C0" w:rsidP="00067C39">
      <w:pPr>
        <w:ind w:firstLine="0"/>
        <w:rPr>
          <w:b/>
          <w:lang w:val="en-US" w:eastAsia="ar-SA"/>
        </w:rPr>
      </w:pPr>
    </w:p>
    <w:p w:rsidR="00E463C0" w:rsidRPr="00E463C0" w:rsidRDefault="00E463C0" w:rsidP="00067C39">
      <w:pPr>
        <w:ind w:firstLine="0"/>
        <w:rPr>
          <w:b/>
          <w:lang w:val="en-US" w:eastAsia="ar-SA"/>
        </w:rPr>
      </w:pPr>
    </w:p>
    <w:p w:rsidR="00FB0A91" w:rsidRPr="00E463C0" w:rsidRDefault="00FB0A91" w:rsidP="00E463C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6" w:name="_Toc504382569"/>
      <w:r w:rsidRPr="00E463C0">
        <w:rPr>
          <w:rFonts w:ascii="Times New Roman" w:hAnsi="Times New Roman" w:cs="Times New Roman"/>
          <w:sz w:val="24"/>
          <w:szCs w:val="24"/>
        </w:rPr>
        <w:t>Модели пациента для ВМП. (90)</w:t>
      </w:r>
      <w:bookmarkEnd w:id="126"/>
    </w:p>
    <w:p w:rsidR="00FB0A91" w:rsidRPr="002F3176" w:rsidRDefault="00FB0A91" w:rsidP="00FB0A91">
      <w:pPr>
        <w:ind w:firstLine="0"/>
        <w:rPr>
          <w:sz w:val="22"/>
          <w:szCs w:val="22"/>
        </w:rPr>
      </w:pPr>
      <w:r w:rsidRPr="002F3176">
        <w:rPr>
          <w:sz w:val="22"/>
          <w:szCs w:val="22"/>
        </w:rPr>
        <w:t xml:space="preserve">Атрибуты элемента       </w:t>
      </w:r>
      <w:proofErr w:type="spellStart"/>
      <w:r w:rsidRPr="002F3176">
        <w:rPr>
          <w:sz w:val="22"/>
          <w:szCs w:val="22"/>
        </w:rPr>
        <w:t>vmp_pat_model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2F3176" w:rsidRPr="002F3176" w:rsidTr="00835A53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2F3176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F3176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2F3176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F3176">
              <w:rPr>
                <w:sz w:val="22"/>
                <w:szCs w:val="22"/>
              </w:rPr>
              <w:t>Назначение</w:t>
            </w:r>
            <w:bookmarkStart w:id="127" w:name="_GoBack"/>
            <w:bookmarkEnd w:id="127"/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2F3176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F3176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2F3176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F3176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2F3176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F3176">
              <w:rPr>
                <w:sz w:val="22"/>
                <w:szCs w:val="22"/>
              </w:rPr>
              <w:t>Ограничения</w:t>
            </w:r>
          </w:p>
        </w:tc>
      </w:tr>
      <w:tr w:rsidR="002F3176" w:rsidRPr="002F3176" w:rsidTr="00835A53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2F3176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F3176">
              <w:rPr>
                <w:sz w:val="22"/>
                <w:szCs w:val="22"/>
              </w:rPr>
              <w:t>IDMPAC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2F3176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F3176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2F3176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F3176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2F3176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F317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2F3176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2F3176" w:rsidRPr="002F3176" w:rsidTr="00835A53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2F3176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F3176">
              <w:rPr>
                <w:sz w:val="22"/>
                <w:szCs w:val="22"/>
                <w:lang w:eastAsia="ar-SA"/>
              </w:rPr>
              <w:t>MPACNAME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2F3176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F3176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2F3176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F3176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2F3176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F3176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2F3176" w:rsidRDefault="00FB0A91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F3176">
              <w:rPr>
                <w:sz w:val="22"/>
                <w:szCs w:val="22"/>
                <w:lang w:eastAsia="ar-SA"/>
              </w:rPr>
              <w:t>До 2000 символов</w:t>
            </w:r>
          </w:p>
        </w:tc>
      </w:tr>
    </w:tbl>
    <w:p w:rsidR="00067C39" w:rsidRPr="00BF2D29" w:rsidRDefault="00067C39" w:rsidP="00EC1A4F">
      <w:pPr>
        <w:ind w:firstLine="0"/>
        <w:rPr>
          <w:b/>
          <w:lang w:eastAsia="ar-SA"/>
        </w:rPr>
      </w:pPr>
    </w:p>
    <w:sectPr w:rsidR="00067C39" w:rsidRPr="00BF2D29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0F0" w:rsidRDefault="002300F0" w:rsidP="00ED197B">
      <w:pPr>
        <w:spacing w:after="0"/>
      </w:pPr>
      <w:r>
        <w:separator/>
      </w:r>
    </w:p>
  </w:endnote>
  <w:endnote w:type="continuationSeparator" w:id="0">
    <w:p w:rsidR="002300F0" w:rsidRDefault="002300F0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6C6" w:rsidRDefault="004166C6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F3176">
      <w:rPr>
        <w:noProof/>
      </w:rPr>
      <w:t>32</w:t>
    </w:r>
    <w:r>
      <w:rPr>
        <w:noProof/>
      </w:rPr>
      <w:fldChar w:fldCharType="end"/>
    </w:r>
  </w:p>
  <w:p w:rsidR="004166C6" w:rsidRDefault="004166C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0F0" w:rsidRDefault="002300F0" w:rsidP="00ED197B">
      <w:pPr>
        <w:spacing w:after="0"/>
      </w:pPr>
      <w:r>
        <w:separator/>
      </w:r>
    </w:p>
  </w:footnote>
  <w:footnote w:type="continuationSeparator" w:id="0">
    <w:p w:rsidR="002300F0" w:rsidRDefault="002300F0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6C6" w:rsidRDefault="004166C6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3D41DB7"/>
    <w:multiLevelType w:val="hybridMultilevel"/>
    <w:tmpl w:val="3F76F2A4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140F32CF"/>
    <w:multiLevelType w:val="hybridMultilevel"/>
    <w:tmpl w:val="ED6274B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8">
    <w:nsid w:val="183B3A5D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D240A3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0">
    <w:nsid w:val="25D92BC9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0764BD"/>
    <w:multiLevelType w:val="hybridMultilevel"/>
    <w:tmpl w:val="0772EA80"/>
    <w:lvl w:ilvl="0" w:tplc="386E54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37336645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7DC435D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39BE6200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61694044"/>
    <w:multiLevelType w:val="hybridMultilevel"/>
    <w:tmpl w:val="50A43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C8366C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31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74BE6ACD"/>
    <w:multiLevelType w:val="multilevel"/>
    <w:tmpl w:val="1B40C79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25" w:hanging="432"/>
      </w:pPr>
      <w:rPr>
        <w:rFonts w:ascii="Symbol" w:hAnsi="Symbol"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nsid w:val="76EB6BFF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A15ABB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6"/>
  </w:num>
  <w:num w:numId="3">
    <w:abstractNumId w:val="28"/>
  </w:num>
  <w:num w:numId="4">
    <w:abstractNumId w:val="27"/>
  </w:num>
  <w:num w:numId="5">
    <w:abstractNumId w:val="33"/>
  </w:num>
  <w:num w:numId="6">
    <w:abstractNumId w:val="23"/>
  </w:num>
  <w:num w:numId="7">
    <w:abstractNumId w:val="22"/>
  </w:num>
  <w:num w:numId="8">
    <w:abstractNumId w:val="31"/>
  </w:num>
  <w:num w:numId="9">
    <w:abstractNumId w:val="32"/>
  </w:num>
  <w:num w:numId="10">
    <w:abstractNumId w:val="19"/>
  </w:num>
  <w:num w:numId="11">
    <w:abstractNumId w:val="35"/>
  </w:num>
  <w:num w:numId="12">
    <w:abstractNumId w:val="17"/>
  </w:num>
  <w:num w:numId="13">
    <w:abstractNumId w:val="30"/>
  </w:num>
  <w:num w:numId="14">
    <w:abstractNumId w:val="25"/>
  </w:num>
  <w:num w:numId="15">
    <w:abstractNumId w:val="25"/>
  </w:num>
  <w:num w:numId="16">
    <w:abstractNumId w:val="25"/>
  </w:num>
  <w:num w:numId="17">
    <w:abstractNumId w:val="25"/>
  </w:num>
  <w:num w:numId="18">
    <w:abstractNumId w:val="25"/>
  </w:num>
  <w:num w:numId="19">
    <w:abstractNumId w:val="25"/>
  </w:num>
  <w:num w:numId="20">
    <w:abstractNumId w:val="25"/>
  </w:num>
  <w:num w:numId="21">
    <w:abstractNumId w:val="25"/>
  </w:num>
  <w:num w:numId="22">
    <w:abstractNumId w:val="25"/>
  </w:num>
  <w:num w:numId="23">
    <w:abstractNumId w:val="25"/>
  </w:num>
  <w:num w:numId="24">
    <w:abstractNumId w:val="25"/>
  </w:num>
  <w:num w:numId="25">
    <w:abstractNumId w:val="25"/>
  </w:num>
  <w:num w:numId="26">
    <w:abstractNumId w:val="25"/>
  </w:num>
  <w:num w:numId="27">
    <w:abstractNumId w:val="25"/>
  </w:num>
  <w:num w:numId="28">
    <w:abstractNumId w:val="25"/>
  </w:num>
  <w:num w:numId="29">
    <w:abstractNumId w:val="25"/>
  </w:num>
  <w:num w:numId="30">
    <w:abstractNumId w:val="25"/>
  </w:num>
  <w:num w:numId="31">
    <w:abstractNumId w:val="25"/>
  </w:num>
  <w:num w:numId="32">
    <w:abstractNumId w:val="25"/>
  </w:num>
  <w:num w:numId="33">
    <w:abstractNumId w:val="25"/>
  </w:num>
  <w:num w:numId="34">
    <w:abstractNumId w:val="25"/>
  </w:num>
  <w:num w:numId="35">
    <w:abstractNumId w:val="25"/>
  </w:num>
  <w:num w:numId="36">
    <w:abstractNumId w:val="25"/>
  </w:num>
  <w:num w:numId="37">
    <w:abstractNumId w:val="25"/>
  </w:num>
  <w:num w:numId="38">
    <w:abstractNumId w:val="29"/>
  </w:num>
  <w:num w:numId="39">
    <w:abstractNumId w:val="34"/>
  </w:num>
  <w:num w:numId="40">
    <w:abstractNumId w:val="15"/>
  </w:num>
  <w:num w:numId="41">
    <w:abstractNumId w:val="24"/>
  </w:num>
  <w:num w:numId="42">
    <w:abstractNumId w:val="18"/>
  </w:num>
  <w:num w:numId="43">
    <w:abstractNumId w:val="36"/>
  </w:num>
  <w:num w:numId="44">
    <w:abstractNumId w:val="21"/>
  </w:num>
  <w:num w:numId="45">
    <w:abstractNumId w:val="26"/>
  </w:num>
  <w:num w:numId="46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hideSpelling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55E2"/>
    <w:rsid w:val="0000146F"/>
    <w:rsid w:val="00002B0A"/>
    <w:rsid w:val="00004E76"/>
    <w:rsid w:val="0000732E"/>
    <w:rsid w:val="00010E22"/>
    <w:rsid w:val="000154F1"/>
    <w:rsid w:val="00015635"/>
    <w:rsid w:val="00015A88"/>
    <w:rsid w:val="0001744F"/>
    <w:rsid w:val="00021D21"/>
    <w:rsid w:val="000225CC"/>
    <w:rsid w:val="00022E4F"/>
    <w:rsid w:val="0002395A"/>
    <w:rsid w:val="00024E17"/>
    <w:rsid w:val="00026610"/>
    <w:rsid w:val="00027721"/>
    <w:rsid w:val="00030BB9"/>
    <w:rsid w:val="00034440"/>
    <w:rsid w:val="000368FA"/>
    <w:rsid w:val="0003789A"/>
    <w:rsid w:val="00042BFA"/>
    <w:rsid w:val="000438B5"/>
    <w:rsid w:val="00064594"/>
    <w:rsid w:val="00064C62"/>
    <w:rsid w:val="0006514B"/>
    <w:rsid w:val="00067C39"/>
    <w:rsid w:val="000702E6"/>
    <w:rsid w:val="00072030"/>
    <w:rsid w:val="00081E60"/>
    <w:rsid w:val="000821F4"/>
    <w:rsid w:val="00082DBA"/>
    <w:rsid w:val="0008303D"/>
    <w:rsid w:val="00087738"/>
    <w:rsid w:val="00092DE6"/>
    <w:rsid w:val="000934A2"/>
    <w:rsid w:val="00094B35"/>
    <w:rsid w:val="0009517F"/>
    <w:rsid w:val="0009625C"/>
    <w:rsid w:val="000972B1"/>
    <w:rsid w:val="000A2200"/>
    <w:rsid w:val="000A420C"/>
    <w:rsid w:val="000A4D5C"/>
    <w:rsid w:val="000A5107"/>
    <w:rsid w:val="000B1D71"/>
    <w:rsid w:val="000B2978"/>
    <w:rsid w:val="000B5812"/>
    <w:rsid w:val="000C7E39"/>
    <w:rsid w:val="000D0C19"/>
    <w:rsid w:val="000D3C8B"/>
    <w:rsid w:val="000D462E"/>
    <w:rsid w:val="000D645F"/>
    <w:rsid w:val="000E0C7E"/>
    <w:rsid w:val="000E1B62"/>
    <w:rsid w:val="000E34DC"/>
    <w:rsid w:val="000E3744"/>
    <w:rsid w:val="000E3F0E"/>
    <w:rsid w:val="000E4F21"/>
    <w:rsid w:val="000E6663"/>
    <w:rsid w:val="000E7275"/>
    <w:rsid w:val="000F3C1B"/>
    <w:rsid w:val="000F3F5F"/>
    <w:rsid w:val="000F49D6"/>
    <w:rsid w:val="00101A96"/>
    <w:rsid w:val="00102CDA"/>
    <w:rsid w:val="001052F0"/>
    <w:rsid w:val="00106FB5"/>
    <w:rsid w:val="00114923"/>
    <w:rsid w:val="001201F7"/>
    <w:rsid w:val="00120551"/>
    <w:rsid w:val="001218A8"/>
    <w:rsid w:val="00124047"/>
    <w:rsid w:val="00130D0D"/>
    <w:rsid w:val="00132980"/>
    <w:rsid w:val="001340E2"/>
    <w:rsid w:val="00136BEB"/>
    <w:rsid w:val="0014090C"/>
    <w:rsid w:val="001417BE"/>
    <w:rsid w:val="00143D9A"/>
    <w:rsid w:val="00145AB1"/>
    <w:rsid w:val="00152D9A"/>
    <w:rsid w:val="001539B2"/>
    <w:rsid w:val="001549D3"/>
    <w:rsid w:val="00156D3A"/>
    <w:rsid w:val="00164EDB"/>
    <w:rsid w:val="00170AB7"/>
    <w:rsid w:val="0017241D"/>
    <w:rsid w:val="001732F5"/>
    <w:rsid w:val="00175C59"/>
    <w:rsid w:val="00176068"/>
    <w:rsid w:val="0017729E"/>
    <w:rsid w:val="0018000D"/>
    <w:rsid w:val="00180506"/>
    <w:rsid w:val="00180ED0"/>
    <w:rsid w:val="001822A6"/>
    <w:rsid w:val="0018234F"/>
    <w:rsid w:val="00182D85"/>
    <w:rsid w:val="001847DA"/>
    <w:rsid w:val="001869E2"/>
    <w:rsid w:val="00190D32"/>
    <w:rsid w:val="00197153"/>
    <w:rsid w:val="001979F8"/>
    <w:rsid w:val="001A16C5"/>
    <w:rsid w:val="001A314D"/>
    <w:rsid w:val="001A412C"/>
    <w:rsid w:val="001A4418"/>
    <w:rsid w:val="001A4F14"/>
    <w:rsid w:val="001A54ED"/>
    <w:rsid w:val="001B3C1A"/>
    <w:rsid w:val="001B63C7"/>
    <w:rsid w:val="001C152D"/>
    <w:rsid w:val="001C15EF"/>
    <w:rsid w:val="001C31C1"/>
    <w:rsid w:val="001C3A83"/>
    <w:rsid w:val="001C55E2"/>
    <w:rsid w:val="001D544C"/>
    <w:rsid w:val="001D5A3E"/>
    <w:rsid w:val="001E1D01"/>
    <w:rsid w:val="001E33DF"/>
    <w:rsid w:val="001E6E0F"/>
    <w:rsid w:val="001E78CE"/>
    <w:rsid w:val="001F2E8C"/>
    <w:rsid w:val="001F70E1"/>
    <w:rsid w:val="00203624"/>
    <w:rsid w:val="00205116"/>
    <w:rsid w:val="00210A8B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4239"/>
    <w:rsid w:val="00226061"/>
    <w:rsid w:val="002300F0"/>
    <w:rsid w:val="00231248"/>
    <w:rsid w:val="00231256"/>
    <w:rsid w:val="002329F7"/>
    <w:rsid w:val="00233867"/>
    <w:rsid w:val="00241547"/>
    <w:rsid w:val="00244D76"/>
    <w:rsid w:val="002452DB"/>
    <w:rsid w:val="002503F6"/>
    <w:rsid w:val="00251632"/>
    <w:rsid w:val="002546DA"/>
    <w:rsid w:val="002556BE"/>
    <w:rsid w:val="00257A56"/>
    <w:rsid w:val="00263CC2"/>
    <w:rsid w:val="0026436C"/>
    <w:rsid w:val="00264595"/>
    <w:rsid w:val="0026584F"/>
    <w:rsid w:val="00273BC0"/>
    <w:rsid w:val="00274B34"/>
    <w:rsid w:val="0027502D"/>
    <w:rsid w:val="00275D08"/>
    <w:rsid w:val="00276252"/>
    <w:rsid w:val="00276CCB"/>
    <w:rsid w:val="00277A7C"/>
    <w:rsid w:val="00286050"/>
    <w:rsid w:val="0028743B"/>
    <w:rsid w:val="00291897"/>
    <w:rsid w:val="0029193C"/>
    <w:rsid w:val="00293412"/>
    <w:rsid w:val="00293B6A"/>
    <w:rsid w:val="002A0ECD"/>
    <w:rsid w:val="002A2984"/>
    <w:rsid w:val="002A4D84"/>
    <w:rsid w:val="002A4E2B"/>
    <w:rsid w:val="002A7B8B"/>
    <w:rsid w:val="002B4B2A"/>
    <w:rsid w:val="002B5029"/>
    <w:rsid w:val="002C0CD4"/>
    <w:rsid w:val="002C128E"/>
    <w:rsid w:val="002C55FE"/>
    <w:rsid w:val="002C57ED"/>
    <w:rsid w:val="002C6AF8"/>
    <w:rsid w:val="002C6E3D"/>
    <w:rsid w:val="002C6EC4"/>
    <w:rsid w:val="002D3946"/>
    <w:rsid w:val="002D3CD4"/>
    <w:rsid w:val="002D5771"/>
    <w:rsid w:val="002D6950"/>
    <w:rsid w:val="002D7111"/>
    <w:rsid w:val="002E190F"/>
    <w:rsid w:val="002E3DDD"/>
    <w:rsid w:val="002E4A6B"/>
    <w:rsid w:val="002E6884"/>
    <w:rsid w:val="002F2189"/>
    <w:rsid w:val="002F3176"/>
    <w:rsid w:val="002F6F9E"/>
    <w:rsid w:val="002F7B71"/>
    <w:rsid w:val="00303DAD"/>
    <w:rsid w:val="003057D3"/>
    <w:rsid w:val="00305D59"/>
    <w:rsid w:val="003072DA"/>
    <w:rsid w:val="0030769E"/>
    <w:rsid w:val="00310944"/>
    <w:rsid w:val="0031110C"/>
    <w:rsid w:val="00314F27"/>
    <w:rsid w:val="00315582"/>
    <w:rsid w:val="00315616"/>
    <w:rsid w:val="00315D2D"/>
    <w:rsid w:val="003173AD"/>
    <w:rsid w:val="003173CE"/>
    <w:rsid w:val="00317FB4"/>
    <w:rsid w:val="00321731"/>
    <w:rsid w:val="00323968"/>
    <w:rsid w:val="003247FF"/>
    <w:rsid w:val="00325F2B"/>
    <w:rsid w:val="00326800"/>
    <w:rsid w:val="00326BE6"/>
    <w:rsid w:val="00334371"/>
    <w:rsid w:val="00334A91"/>
    <w:rsid w:val="0034230E"/>
    <w:rsid w:val="003439AD"/>
    <w:rsid w:val="003443A1"/>
    <w:rsid w:val="00345149"/>
    <w:rsid w:val="00345FB9"/>
    <w:rsid w:val="00346FD9"/>
    <w:rsid w:val="00350410"/>
    <w:rsid w:val="00350CB4"/>
    <w:rsid w:val="00355D21"/>
    <w:rsid w:val="00357340"/>
    <w:rsid w:val="003579EB"/>
    <w:rsid w:val="0036187D"/>
    <w:rsid w:val="00361CAE"/>
    <w:rsid w:val="00366695"/>
    <w:rsid w:val="00367017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34F8"/>
    <w:rsid w:val="00394E05"/>
    <w:rsid w:val="00395E16"/>
    <w:rsid w:val="003A124F"/>
    <w:rsid w:val="003A560B"/>
    <w:rsid w:val="003A59E1"/>
    <w:rsid w:val="003A641C"/>
    <w:rsid w:val="003A6938"/>
    <w:rsid w:val="003A6D5A"/>
    <w:rsid w:val="003A6EF3"/>
    <w:rsid w:val="003B1070"/>
    <w:rsid w:val="003C056D"/>
    <w:rsid w:val="003C0EC5"/>
    <w:rsid w:val="003C2364"/>
    <w:rsid w:val="003C5E26"/>
    <w:rsid w:val="003C63C1"/>
    <w:rsid w:val="003D0835"/>
    <w:rsid w:val="003D0D89"/>
    <w:rsid w:val="003D4F83"/>
    <w:rsid w:val="003D6013"/>
    <w:rsid w:val="003E334D"/>
    <w:rsid w:val="003E498A"/>
    <w:rsid w:val="003E6DC7"/>
    <w:rsid w:val="003E7BAD"/>
    <w:rsid w:val="003F13CC"/>
    <w:rsid w:val="003F2B4F"/>
    <w:rsid w:val="003F2F92"/>
    <w:rsid w:val="003F300D"/>
    <w:rsid w:val="004014B6"/>
    <w:rsid w:val="0040330F"/>
    <w:rsid w:val="00405623"/>
    <w:rsid w:val="0040728D"/>
    <w:rsid w:val="00407596"/>
    <w:rsid w:val="00410418"/>
    <w:rsid w:val="004125D5"/>
    <w:rsid w:val="00412ABD"/>
    <w:rsid w:val="00412FC0"/>
    <w:rsid w:val="00413550"/>
    <w:rsid w:val="00413C67"/>
    <w:rsid w:val="00414F36"/>
    <w:rsid w:val="00415D1E"/>
    <w:rsid w:val="004166C6"/>
    <w:rsid w:val="00416F4D"/>
    <w:rsid w:val="004204CC"/>
    <w:rsid w:val="00421675"/>
    <w:rsid w:val="00421E04"/>
    <w:rsid w:val="00421F80"/>
    <w:rsid w:val="00426705"/>
    <w:rsid w:val="004333AC"/>
    <w:rsid w:val="00433E4C"/>
    <w:rsid w:val="004348AF"/>
    <w:rsid w:val="00442955"/>
    <w:rsid w:val="0044326B"/>
    <w:rsid w:val="004436D2"/>
    <w:rsid w:val="00445BB7"/>
    <w:rsid w:val="004563C8"/>
    <w:rsid w:val="00457EC4"/>
    <w:rsid w:val="004638F7"/>
    <w:rsid w:val="00464D56"/>
    <w:rsid w:val="0046517E"/>
    <w:rsid w:val="00467BA4"/>
    <w:rsid w:val="0047042C"/>
    <w:rsid w:val="0047145D"/>
    <w:rsid w:val="00471F33"/>
    <w:rsid w:val="00472607"/>
    <w:rsid w:val="0047305A"/>
    <w:rsid w:val="0047555A"/>
    <w:rsid w:val="00480CC1"/>
    <w:rsid w:val="004822A5"/>
    <w:rsid w:val="0048326C"/>
    <w:rsid w:val="00483AF4"/>
    <w:rsid w:val="00493177"/>
    <w:rsid w:val="0049512D"/>
    <w:rsid w:val="004969E3"/>
    <w:rsid w:val="00497266"/>
    <w:rsid w:val="004A13EF"/>
    <w:rsid w:val="004A23A7"/>
    <w:rsid w:val="004A2497"/>
    <w:rsid w:val="004A4E59"/>
    <w:rsid w:val="004B2BD8"/>
    <w:rsid w:val="004B3032"/>
    <w:rsid w:val="004B4E7F"/>
    <w:rsid w:val="004B580E"/>
    <w:rsid w:val="004B6BE5"/>
    <w:rsid w:val="004B7104"/>
    <w:rsid w:val="004B7140"/>
    <w:rsid w:val="004C254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5EBD"/>
    <w:rsid w:val="004E6D8F"/>
    <w:rsid w:val="004E7F11"/>
    <w:rsid w:val="004F4C1A"/>
    <w:rsid w:val="004F4E60"/>
    <w:rsid w:val="004F5ADA"/>
    <w:rsid w:val="004F60B8"/>
    <w:rsid w:val="004F63C6"/>
    <w:rsid w:val="004F6890"/>
    <w:rsid w:val="005001CD"/>
    <w:rsid w:val="00500D4B"/>
    <w:rsid w:val="005021C7"/>
    <w:rsid w:val="0050241F"/>
    <w:rsid w:val="00504DA4"/>
    <w:rsid w:val="0050529E"/>
    <w:rsid w:val="005054D4"/>
    <w:rsid w:val="00510C09"/>
    <w:rsid w:val="00511326"/>
    <w:rsid w:val="00511776"/>
    <w:rsid w:val="005128FB"/>
    <w:rsid w:val="00515937"/>
    <w:rsid w:val="00515C59"/>
    <w:rsid w:val="005166F1"/>
    <w:rsid w:val="00516E4F"/>
    <w:rsid w:val="00517848"/>
    <w:rsid w:val="00520F50"/>
    <w:rsid w:val="005234A1"/>
    <w:rsid w:val="00523762"/>
    <w:rsid w:val="005264CC"/>
    <w:rsid w:val="005267AF"/>
    <w:rsid w:val="00526ED0"/>
    <w:rsid w:val="0053005C"/>
    <w:rsid w:val="005331A3"/>
    <w:rsid w:val="00533281"/>
    <w:rsid w:val="005334C0"/>
    <w:rsid w:val="00541F59"/>
    <w:rsid w:val="0054255B"/>
    <w:rsid w:val="00543D6B"/>
    <w:rsid w:val="0054635B"/>
    <w:rsid w:val="00546FA2"/>
    <w:rsid w:val="00552906"/>
    <w:rsid w:val="00553D27"/>
    <w:rsid w:val="00554ED9"/>
    <w:rsid w:val="0055554E"/>
    <w:rsid w:val="005565AA"/>
    <w:rsid w:val="00560229"/>
    <w:rsid w:val="00560FE6"/>
    <w:rsid w:val="00562097"/>
    <w:rsid w:val="005638C5"/>
    <w:rsid w:val="00571A55"/>
    <w:rsid w:val="00573327"/>
    <w:rsid w:val="00573EFC"/>
    <w:rsid w:val="005742FE"/>
    <w:rsid w:val="005746B5"/>
    <w:rsid w:val="005803AE"/>
    <w:rsid w:val="00581048"/>
    <w:rsid w:val="005917DD"/>
    <w:rsid w:val="005958D8"/>
    <w:rsid w:val="00597BA7"/>
    <w:rsid w:val="005A416E"/>
    <w:rsid w:val="005B06A4"/>
    <w:rsid w:val="005B2923"/>
    <w:rsid w:val="005B498A"/>
    <w:rsid w:val="005B616F"/>
    <w:rsid w:val="005B6808"/>
    <w:rsid w:val="005C018E"/>
    <w:rsid w:val="005C074B"/>
    <w:rsid w:val="005C43AA"/>
    <w:rsid w:val="005C602B"/>
    <w:rsid w:val="005C7CA8"/>
    <w:rsid w:val="005D1AF7"/>
    <w:rsid w:val="005D46B3"/>
    <w:rsid w:val="005D5ECF"/>
    <w:rsid w:val="005D63FB"/>
    <w:rsid w:val="005E059D"/>
    <w:rsid w:val="005E3909"/>
    <w:rsid w:val="005E5662"/>
    <w:rsid w:val="005E7110"/>
    <w:rsid w:val="005F448F"/>
    <w:rsid w:val="00601E27"/>
    <w:rsid w:val="00604B3C"/>
    <w:rsid w:val="00604C31"/>
    <w:rsid w:val="00606B81"/>
    <w:rsid w:val="0060774C"/>
    <w:rsid w:val="006107D4"/>
    <w:rsid w:val="006130C0"/>
    <w:rsid w:val="00614CA6"/>
    <w:rsid w:val="00614E7A"/>
    <w:rsid w:val="0061503A"/>
    <w:rsid w:val="00617562"/>
    <w:rsid w:val="00617CF4"/>
    <w:rsid w:val="00622AE8"/>
    <w:rsid w:val="00625AF4"/>
    <w:rsid w:val="0062768B"/>
    <w:rsid w:val="00630098"/>
    <w:rsid w:val="00633E50"/>
    <w:rsid w:val="006376A7"/>
    <w:rsid w:val="006423EE"/>
    <w:rsid w:val="006427DF"/>
    <w:rsid w:val="00642CF6"/>
    <w:rsid w:val="006445A5"/>
    <w:rsid w:val="006449E2"/>
    <w:rsid w:val="00645202"/>
    <w:rsid w:val="00647000"/>
    <w:rsid w:val="00656C0E"/>
    <w:rsid w:val="006618C2"/>
    <w:rsid w:val="00662A97"/>
    <w:rsid w:val="006667E4"/>
    <w:rsid w:val="00670448"/>
    <w:rsid w:val="00670FB3"/>
    <w:rsid w:val="00673FAE"/>
    <w:rsid w:val="0067447E"/>
    <w:rsid w:val="00674917"/>
    <w:rsid w:val="00675710"/>
    <w:rsid w:val="00677661"/>
    <w:rsid w:val="00677EAF"/>
    <w:rsid w:val="0068250A"/>
    <w:rsid w:val="00682D6C"/>
    <w:rsid w:val="006861B7"/>
    <w:rsid w:val="00690ABA"/>
    <w:rsid w:val="00691494"/>
    <w:rsid w:val="0069231A"/>
    <w:rsid w:val="006965B4"/>
    <w:rsid w:val="00697F2A"/>
    <w:rsid w:val="006A1006"/>
    <w:rsid w:val="006A3601"/>
    <w:rsid w:val="006A63E8"/>
    <w:rsid w:val="006B17E7"/>
    <w:rsid w:val="006B641D"/>
    <w:rsid w:val="006D4162"/>
    <w:rsid w:val="006D63C6"/>
    <w:rsid w:val="006E52BD"/>
    <w:rsid w:val="006E662F"/>
    <w:rsid w:val="006F2812"/>
    <w:rsid w:val="006F6BCE"/>
    <w:rsid w:val="00700550"/>
    <w:rsid w:val="00700F5F"/>
    <w:rsid w:val="0070495A"/>
    <w:rsid w:val="00704A81"/>
    <w:rsid w:val="007053C1"/>
    <w:rsid w:val="0070614A"/>
    <w:rsid w:val="0070674F"/>
    <w:rsid w:val="007114F0"/>
    <w:rsid w:val="007117EA"/>
    <w:rsid w:val="00712BD9"/>
    <w:rsid w:val="00713E70"/>
    <w:rsid w:val="00717443"/>
    <w:rsid w:val="007174A3"/>
    <w:rsid w:val="00717997"/>
    <w:rsid w:val="00720325"/>
    <w:rsid w:val="00720BA8"/>
    <w:rsid w:val="00723A81"/>
    <w:rsid w:val="007243EE"/>
    <w:rsid w:val="0072598F"/>
    <w:rsid w:val="00726FD4"/>
    <w:rsid w:val="007272D2"/>
    <w:rsid w:val="00727EF0"/>
    <w:rsid w:val="00731AF0"/>
    <w:rsid w:val="00735B45"/>
    <w:rsid w:val="0074086B"/>
    <w:rsid w:val="00745B6B"/>
    <w:rsid w:val="0074640F"/>
    <w:rsid w:val="0075006B"/>
    <w:rsid w:val="007525DC"/>
    <w:rsid w:val="007541EA"/>
    <w:rsid w:val="00757614"/>
    <w:rsid w:val="00757D1C"/>
    <w:rsid w:val="007608E6"/>
    <w:rsid w:val="0076230B"/>
    <w:rsid w:val="00762E24"/>
    <w:rsid w:val="007633B0"/>
    <w:rsid w:val="0076364C"/>
    <w:rsid w:val="00763E48"/>
    <w:rsid w:val="00764C79"/>
    <w:rsid w:val="00766146"/>
    <w:rsid w:val="00766F20"/>
    <w:rsid w:val="007678F0"/>
    <w:rsid w:val="00772748"/>
    <w:rsid w:val="007743E8"/>
    <w:rsid w:val="00786D9A"/>
    <w:rsid w:val="00787B29"/>
    <w:rsid w:val="007963FF"/>
    <w:rsid w:val="007A1149"/>
    <w:rsid w:val="007A28EE"/>
    <w:rsid w:val="007A52EE"/>
    <w:rsid w:val="007B0534"/>
    <w:rsid w:val="007B19E2"/>
    <w:rsid w:val="007B3488"/>
    <w:rsid w:val="007B397C"/>
    <w:rsid w:val="007B7308"/>
    <w:rsid w:val="007C41D2"/>
    <w:rsid w:val="007C5502"/>
    <w:rsid w:val="007C63EB"/>
    <w:rsid w:val="007C6E3F"/>
    <w:rsid w:val="007D0D85"/>
    <w:rsid w:val="007D14A2"/>
    <w:rsid w:val="007D3EBA"/>
    <w:rsid w:val="007D7CC2"/>
    <w:rsid w:val="007E3845"/>
    <w:rsid w:val="007E7DF1"/>
    <w:rsid w:val="007F2426"/>
    <w:rsid w:val="007F6FFA"/>
    <w:rsid w:val="007F7CD8"/>
    <w:rsid w:val="008001EA"/>
    <w:rsid w:val="00801A33"/>
    <w:rsid w:val="00801DD6"/>
    <w:rsid w:val="0080603E"/>
    <w:rsid w:val="00812510"/>
    <w:rsid w:val="008127AF"/>
    <w:rsid w:val="00815A20"/>
    <w:rsid w:val="00816E98"/>
    <w:rsid w:val="008204B5"/>
    <w:rsid w:val="008217DC"/>
    <w:rsid w:val="00835A17"/>
    <w:rsid w:val="00835A53"/>
    <w:rsid w:val="00841A4A"/>
    <w:rsid w:val="0084519E"/>
    <w:rsid w:val="008458B1"/>
    <w:rsid w:val="00845907"/>
    <w:rsid w:val="008544F8"/>
    <w:rsid w:val="00854D81"/>
    <w:rsid w:val="00855032"/>
    <w:rsid w:val="0086109A"/>
    <w:rsid w:val="008612E7"/>
    <w:rsid w:val="008629DF"/>
    <w:rsid w:val="0086367E"/>
    <w:rsid w:val="0086521A"/>
    <w:rsid w:val="00867A39"/>
    <w:rsid w:val="00871210"/>
    <w:rsid w:val="0087180F"/>
    <w:rsid w:val="00873D6C"/>
    <w:rsid w:val="008753B9"/>
    <w:rsid w:val="008820FA"/>
    <w:rsid w:val="008829A5"/>
    <w:rsid w:val="00882D03"/>
    <w:rsid w:val="00882EA4"/>
    <w:rsid w:val="008857A8"/>
    <w:rsid w:val="008866B6"/>
    <w:rsid w:val="00893AAF"/>
    <w:rsid w:val="0089709F"/>
    <w:rsid w:val="008A006C"/>
    <w:rsid w:val="008A4AD5"/>
    <w:rsid w:val="008A6894"/>
    <w:rsid w:val="008A6C2A"/>
    <w:rsid w:val="008A7258"/>
    <w:rsid w:val="008A7300"/>
    <w:rsid w:val="008B035C"/>
    <w:rsid w:val="008B21D7"/>
    <w:rsid w:val="008B60B0"/>
    <w:rsid w:val="008B6C23"/>
    <w:rsid w:val="008B7521"/>
    <w:rsid w:val="008C6812"/>
    <w:rsid w:val="008C68E9"/>
    <w:rsid w:val="008C77E6"/>
    <w:rsid w:val="008D0EB8"/>
    <w:rsid w:val="008D2C1A"/>
    <w:rsid w:val="008D3397"/>
    <w:rsid w:val="008D5E1D"/>
    <w:rsid w:val="008D61BF"/>
    <w:rsid w:val="008D6B7E"/>
    <w:rsid w:val="008E2A7A"/>
    <w:rsid w:val="008E2C14"/>
    <w:rsid w:val="008E7AB5"/>
    <w:rsid w:val="008F0447"/>
    <w:rsid w:val="008F07B0"/>
    <w:rsid w:val="008F1917"/>
    <w:rsid w:val="008F3C6A"/>
    <w:rsid w:val="008F5040"/>
    <w:rsid w:val="008F797B"/>
    <w:rsid w:val="00907215"/>
    <w:rsid w:val="009148F2"/>
    <w:rsid w:val="00917344"/>
    <w:rsid w:val="00917396"/>
    <w:rsid w:val="009176EC"/>
    <w:rsid w:val="0092143D"/>
    <w:rsid w:val="00923164"/>
    <w:rsid w:val="00926BCC"/>
    <w:rsid w:val="00932882"/>
    <w:rsid w:val="00933BD6"/>
    <w:rsid w:val="00934D02"/>
    <w:rsid w:val="009362EB"/>
    <w:rsid w:val="0094109F"/>
    <w:rsid w:val="00942D1E"/>
    <w:rsid w:val="00943011"/>
    <w:rsid w:val="00944D08"/>
    <w:rsid w:val="00945AF0"/>
    <w:rsid w:val="00945FB4"/>
    <w:rsid w:val="00946B12"/>
    <w:rsid w:val="00953B19"/>
    <w:rsid w:val="009576F5"/>
    <w:rsid w:val="0096244E"/>
    <w:rsid w:val="00962E5D"/>
    <w:rsid w:val="009664B2"/>
    <w:rsid w:val="00966F9F"/>
    <w:rsid w:val="00967ABC"/>
    <w:rsid w:val="00975946"/>
    <w:rsid w:val="00975D9A"/>
    <w:rsid w:val="00977574"/>
    <w:rsid w:val="00977DF8"/>
    <w:rsid w:val="009815B9"/>
    <w:rsid w:val="0098189A"/>
    <w:rsid w:val="00981BFC"/>
    <w:rsid w:val="00982E70"/>
    <w:rsid w:val="00983B1B"/>
    <w:rsid w:val="00984546"/>
    <w:rsid w:val="00986EFE"/>
    <w:rsid w:val="00997554"/>
    <w:rsid w:val="009A295C"/>
    <w:rsid w:val="009A3D6C"/>
    <w:rsid w:val="009A5626"/>
    <w:rsid w:val="009A5A37"/>
    <w:rsid w:val="009B28EB"/>
    <w:rsid w:val="009B53AB"/>
    <w:rsid w:val="009B581F"/>
    <w:rsid w:val="009C0EBE"/>
    <w:rsid w:val="009C3CCF"/>
    <w:rsid w:val="009C5A35"/>
    <w:rsid w:val="009C6005"/>
    <w:rsid w:val="009D17C2"/>
    <w:rsid w:val="009D1883"/>
    <w:rsid w:val="009D3664"/>
    <w:rsid w:val="009D4A34"/>
    <w:rsid w:val="009E0075"/>
    <w:rsid w:val="009E20DA"/>
    <w:rsid w:val="009E3A39"/>
    <w:rsid w:val="009E529F"/>
    <w:rsid w:val="009E5CEF"/>
    <w:rsid w:val="009F0101"/>
    <w:rsid w:val="009F2FE5"/>
    <w:rsid w:val="009F4694"/>
    <w:rsid w:val="009F5EAB"/>
    <w:rsid w:val="009F703B"/>
    <w:rsid w:val="009F72B9"/>
    <w:rsid w:val="00A003D2"/>
    <w:rsid w:val="00A01C0F"/>
    <w:rsid w:val="00A03A84"/>
    <w:rsid w:val="00A0487E"/>
    <w:rsid w:val="00A071BF"/>
    <w:rsid w:val="00A13741"/>
    <w:rsid w:val="00A13DD3"/>
    <w:rsid w:val="00A14AD2"/>
    <w:rsid w:val="00A14B81"/>
    <w:rsid w:val="00A201D4"/>
    <w:rsid w:val="00A20782"/>
    <w:rsid w:val="00A24BFC"/>
    <w:rsid w:val="00A2709F"/>
    <w:rsid w:val="00A309FB"/>
    <w:rsid w:val="00A30AD1"/>
    <w:rsid w:val="00A3324B"/>
    <w:rsid w:val="00A33A88"/>
    <w:rsid w:val="00A34601"/>
    <w:rsid w:val="00A41CFC"/>
    <w:rsid w:val="00A45569"/>
    <w:rsid w:val="00A46128"/>
    <w:rsid w:val="00A56640"/>
    <w:rsid w:val="00A6256A"/>
    <w:rsid w:val="00A63215"/>
    <w:rsid w:val="00A6391A"/>
    <w:rsid w:val="00A63BEE"/>
    <w:rsid w:val="00A66764"/>
    <w:rsid w:val="00A6784D"/>
    <w:rsid w:val="00A6790D"/>
    <w:rsid w:val="00A709E3"/>
    <w:rsid w:val="00A73563"/>
    <w:rsid w:val="00A7358B"/>
    <w:rsid w:val="00A737D0"/>
    <w:rsid w:val="00A73FBA"/>
    <w:rsid w:val="00A744E3"/>
    <w:rsid w:val="00A749DF"/>
    <w:rsid w:val="00A83FA4"/>
    <w:rsid w:val="00A86E8D"/>
    <w:rsid w:val="00A87184"/>
    <w:rsid w:val="00A876A3"/>
    <w:rsid w:val="00A8787A"/>
    <w:rsid w:val="00A87AD9"/>
    <w:rsid w:val="00A9166C"/>
    <w:rsid w:val="00A95294"/>
    <w:rsid w:val="00AA0AAB"/>
    <w:rsid w:val="00AA19E8"/>
    <w:rsid w:val="00AA5ADB"/>
    <w:rsid w:val="00AB1D71"/>
    <w:rsid w:val="00AB2193"/>
    <w:rsid w:val="00AB318A"/>
    <w:rsid w:val="00AC5783"/>
    <w:rsid w:val="00AC5D2F"/>
    <w:rsid w:val="00AC755C"/>
    <w:rsid w:val="00AD148B"/>
    <w:rsid w:val="00AD4798"/>
    <w:rsid w:val="00AD7489"/>
    <w:rsid w:val="00AE4807"/>
    <w:rsid w:val="00AE4B88"/>
    <w:rsid w:val="00AE5306"/>
    <w:rsid w:val="00AE5C9C"/>
    <w:rsid w:val="00AE6578"/>
    <w:rsid w:val="00AE6692"/>
    <w:rsid w:val="00AE6EFC"/>
    <w:rsid w:val="00AF1B54"/>
    <w:rsid w:val="00AF2D82"/>
    <w:rsid w:val="00AF3758"/>
    <w:rsid w:val="00AF3F19"/>
    <w:rsid w:val="00B058ED"/>
    <w:rsid w:val="00B06268"/>
    <w:rsid w:val="00B0687C"/>
    <w:rsid w:val="00B07CDD"/>
    <w:rsid w:val="00B10E94"/>
    <w:rsid w:val="00B113C3"/>
    <w:rsid w:val="00B113F1"/>
    <w:rsid w:val="00B1220B"/>
    <w:rsid w:val="00B170C4"/>
    <w:rsid w:val="00B17D0C"/>
    <w:rsid w:val="00B20C17"/>
    <w:rsid w:val="00B22E13"/>
    <w:rsid w:val="00B22EB6"/>
    <w:rsid w:val="00B232F1"/>
    <w:rsid w:val="00B24CFF"/>
    <w:rsid w:val="00B251E7"/>
    <w:rsid w:val="00B26234"/>
    <w:rsid w:val="00B264D5"/>
    <w:rsid w:val="00B318FF"/>
    <w:rsid w:val="00B3378D"/>
    <w:rsid w:val="00B3434E"/>
    <w:rsid w:val="00B349A7"/>
    <w:rsid w:val="00B34B37"/>
    <w:rsid w:val="00B34C80"/>
    <w:rsid w:val="00B35237"/>
    <w:rsid w:val="00B354BD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30AE"/>
    <w:rsid w:val="00B545AB"/>
    <w:rsid w:val="00B54EB9"/>
    <w:rsid w:val="00B55018"/>
    <w:rsid w:val="00B56030"/>
    <w:rsid w:val="00B5780A"/>
    <w:rsid w:val="00B65579"/>
    <w:rsid w:val="00B655B0"/>
    <w:rsid w:val="00B65AD9"/>
    <w:rsid w:val="00B720AC"/>
    <w:rsid w:val="00B758EE"/>
    <w:rsid w:val="00B811BE"/>
    <w:rsid w:val="00B872AB"/>
    <w:rsid w:val="00B87DE5"/>
    <w:rsid w:val="00B9096D"/>
    <w:rsid w:val="00B90A1F"/>
    <w:rsid w:val="00B9199A"/>
    <w:rsid w:val="00B91A9F"/>
    <w:rsid w:val="00B91FAA"/>
    <w:rsid w:val="00B933A1"/>
    <w:rsid w:val="00B951BB"/>
    <w:rsid w:val="00B963BF"/>
    <w:rsid w:val="00B969B2"/>
    <w:rsid w:val="00BA129C"/>
    <w:rsid w:val="00BA314D"/>
    <w:rsid w:val="00BA4891"/>
    <w:rsid w:val="00BA531E"/>
    <w:rsid w:val="00BB7266"/>
    <w:rsid w:val="00BB7EFF"/>
    <w:rsid w:val="00BC022F"/>
    <w:rsid w:val="00BC07B0"/>
    <w:rsid w:val="00BC12BC"/>
    <w:rsid w:val="00BC3E60"/>
    <w:rsid w:val="00BC6765"/>
    <w:rsid w:val="00BC7ACD"/>
    <w:rsid w:val="00BD1054"/>
    <w:rsid w:val="00BD1C39"/>
    <w:rsid w:val="00BD1CDC"/>
    <w:rsid w:val="00BD6C37"/>
    <w:rsid w:val="00BD702D"/>
    <w:rsid w:val="00BF2D29"/>
    <w:rsid w:val="00BF31AE"/>
    <w:rsid w:val="00BF3DB4"/>
    <w:rsid w:val="00BF6578"/>
    <w:rsid w:val="00BF77DC"/>
    <w:rsid w:val="00C00753"/>
    <w:rsid w:val="00C0080E"/>
    <w:rsid w:val="00C02E97"/>
    <w:rsid w:val="00C04152"/>
    <w:rsid w:val="00C0503E"/>
    <w:rsid w:val="00C05C35"/>
    <w:rsid w:val="00C076F0"/>
    <w:rsid w:val="00C124A8"/>
    <w:rsid w:val="00C12F62"/>
    <w:rsid w:val="00C13283"/>
    <w:rsid w:val="00C148F7"/>
    <w:rsid w:val="00C169EB"/>
    <w:rsid w:val="00C21053"/>
    <w:rsid w:val="00C23A50"/>
    <w:rsid w:val="00C23EF6"/>
    <w:rsid w:val="00C25035"/>
    <w:rsid w:val="00C25804"/>
    <w:rsid w:val="00C31392"/>
    <w:rsid w:val="00C32599"/>
    <w:rsid w:val="00C3335F"/>
    <w:rsid w:val="00C34FA7"/>
    <w:rsid w:val="00C36B45"/>
    <w:rsid w:val="00C404E2"/>
    <w:rsid w:val="00C4149D"/>
    <w:rsid w:val="00C441DB"/>
    <w:rsid w:val="00C446A7"/>
    <w:rsid w:val="00C45388"/>
    <w:rsid w:val="00C453F9"/>
    <w:rsid w:val="00C4732F"/>
    <w:rsid w:val="00C50208"/>
    <w:rsid w:val="00C514E7"/>
    <w:rsid w:val="00C52ED3"/>
    <w:rsid w:val="00C537F5"/>
    <w:rsid w:val="00C5503A"/>
    <w:rsid w:val="00C5537C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81048"/>
    <w:rsid w:val="00C838F3"/>
    <w:rsid w:val="00C83B63"/>
    <w:rsid w:val="00C84BA8"/>
    <w:rsid w:val="00C85BEE"/>
    <w:rsid w:val="00C908EE"/>
    <w:rsid w:val="00C91465"/>
    <w:rsid w:val="00C921EC"/>
    <w:rsid w:val="00C93786"/>
    <w:rsid w:val="00C93D37"/>
    <w:rsid w:val="00C945CE"/>
    <w:rsid w:val="00C948C3"/>
    <w:rsid w:val="00C94BF9"/>
    <w:rsid w:val="00C95CED"/>
    <w:rsid w:val="00C97A3D"/>
    <w:rsid w:val="00C97D51"/>
    <w:rsid w:val="00CA1CF0"/>
    <w:rsid w:val="00CA4F10"/>
    <w:rsid w:val="00CA5A1D"/>
    <w:rsid w:val="00CA77F4"/>
    <w:rsid w:val="00CB04CA"/>
    <w:rsid w:val="00CB5B03"/>
    <w:rsid w:val="00CC0BBF"/>
    <w:rsid w:val="00CC12FA"/>
    <w:rsid w:val="00CC2E06"/>
    <w:rsid w:val="00CC469B"/>
    <w:rsid w:val="00CC4724"/>
    <w:rsid w:val="00CC6652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4CD2"/>
    <w:rsid w:val="00CF7034"/>
    <w:rsid w:val="00D028DE"/>
    <w:rsid w:val="00D0676E"/>
    <w:rsid w:val="00D06B9A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7061"/>
    <w:rsid w:val="00D30479"/>
    <w:rsid w:val="00D31E60"/>
    <w:rsid w:val="00D32F36"/>
    <w:rsid w:val="00D333A1"/>
    <w:rsid w:val="00D34982"/>
    <w:rsid w:val="00D35B0E"/>
    <w:rsid w:val="00D37F96"/>
    <w:rsid w:val="00D4353E"/>
    <w:rsid w:val="00D45AF8"/>
    <w:rsid w:val="00D468F5"/>
    <w:rsid w:val="00D501EE"/>
    <w:rsid w:val="00D519AC"/>
    <w:rsid w:val="00D51CFF"/>
    <w:rsid w:val="00D569C2"/>
    <w:rsid w:val="00D56B0B"/>
    <w:rsid w:val="00D60BDA"/>
    <w:rsid w:val="00D625D7"/>
    <w:rsid w:val="00D65336"/>
    <w:rsid w:val="00D666EC"/>
    <w:rsid w:val="00D7012A"/>
    <w:rsid w:val="00D7223A"/>
    <w:rsid w:val="00D72A4C"/>
    <w:rsid w:val="00D74659"/>
    <w:rsid w:val="00D75A22"/>
    <w:rsid w:val="00D82C63"/>
    <w:rsid w:val="00DA2377"/>
    <w:rsid w:val="00DB094C"/>
    <w:rsid w:val="00DB13BA"/>
    <w:rsid w:val="00DB1D3C"/>
    <w:rsid w:val="00DB30A8"/>
    <w:rsid w:val="00DB3F77"/>
    <w:rsid w:val="00DB6D35"/>
    <w:rsid w:val="00DB6E8C"/>
    <w:rsid w:val="00DC05E6"/>
    <w:rsid w:val="00DC268C"/>
    <w:rsid w:val="00DC50B8"/>
    <w:rsid w:val="00DC63C3"/>
    <w:rsid w:val="00DC683A"/>
    <w:rsid w:val="00DD15A4"/>
    <w:rsid w:val="00DD48AD"/>
    <w:rsid w:val="00DD4AFF"/>
    <w:rsid w:val="00DD4BFF"/>
    <w:rsid w:val="00DD58BC"/>
    <w:rsid w:val="00DE1283"/>
    <w:rsid w:val="00DE285C"/>
    <w:rsid w:val="00DE41F7"/>
    <w:rsid w:val="00DE4B4F"/>
    <w:rsid w:val="00DE50B0"/>
    <w:rsid w:val="00DE685E"/>
    <w:rsid w:val="00DE72B3"/>
    <w:rsid w:val="00DF01C3"/>
    <w:rsid w:val="00DF0525"/>
    <w:rsid w:val="00DF0692"/>
    <w:rsid w:val="00DF27AA"/>
    <w:rsid w:val="00DF5638"/>
    <w:rsid w:val="00E0077A"/>
    <w:rsid w:val="00E01884"/>
    <w:rsid w:val="00E01949"/>
    <w:rsid w:val="00E01D14"/>
    <w:rsid w:val="00E03903"/>
    <w:rsid w:val="00E04588"/>
    <w:rsid w:val="00E05E07"/>
    <w:rsid w:val="00E06322"/>
    <w:rsid w:val="00E10870"/>
    <w:rsid w:val="00E11AD5"/>
    <w:rsid w:val="00E13D29"/>
    <w:rsid w:val="00E15E3E"/>
    <w:rsid w:val="00E17986"/>
    <w:rsid w:val="00E2145D"/>
    <w:rsid w:val="00E22F2C"/>
    <w:rsid w:val="00E23548"/>
    <w:rsid w:val="00E23F84"/>
    <w:rsid w:val="00E2459F"/>
    <w:rsid w:val="00E2564A"/>
    <w:rsid w:val="00E26FED"/>
    <w:rsid w:val="00E30618"/>
    <w:rsid w:val="00E326D1"/>
    <w:rsid w:val="00E32D11"/>
    <w:rsid w:val="00E37CC0"/>
    <w:rsid w:val="00E4297D"/>
    <w:rsid w:val="00E45905"/>
    <w:rsid w:val="00E463C0"/>
    <w:rsid w:val="00E463DB"/>
    <w:rsid w:val="00E51538"/>
    <w:rsid w:val="00E53711"/>
    <w:rsid w:val="00E539E8"/>
    <w:rsid w:val="00E563A3"/>
    <w:rsid w:val="00E56F40"/>
    <w:rsid w:val="00E5741F"/>
    <w:rsid w:val="00E625F4"/>
    <w:rsid w:val="00E6326B"/>
    <w:rsid w:val="00E65E0E"/>
    <w:rsid w:val="00E66376"/>
    <w:rsid w:val="00E71A5E"/>
    <w:rsid w:val="00E77283"/>
    <w:rsid w:val="00E77EA1"/>
    <w:rsid w:val="00E86954"/>
    <w:rsid w:val="00E90404"/>
    <w:rsid w:val="00E93856"/>
    <w:rsid w:val="00E964E0"/>
    <w:rsid w:val="00E97FA1"/>
    <w:rsid w:val="00E97FF7"/>
    <w:rsid w:val="00EA0364"/>
    <w:rsid w:val="00EA39A8"/>
    <w:rsid w:val="00EA710B"/>
    <w:rsid w:val="00EB12D6"/>
    <w:rsid w:val="00EB281D"/>
    <w:rsid w:val="00EB55CD"/>
    <w:rsid w:val="00EC0AF2"/>
    <w:rsid w:val="00EC1A4F"/>
    <w:rsid w:val="00EC1B06"/>
    <w:rsid w:val="00EC304A"/>
    <w:rsid w:val="00EC3812"/>
    <w:rsid w:val="00ED08E7"/>
    <w:rsid w:val="00ED197B"/>
    <w:rsid w:val="00ED5072"/>
    <w:rsid w:val="00ED5BAD"/>
    <w:rsid w:val="00ED7545"/>
    <w:rsid w:val="00EE0FF7"/>
    <w:rsid w:val="00EE171E"/>
    <w:rsid w:val="00EE2334"/>
    <w:rsid w:val="00EE4CB0"/>
    <w:rsid w:val="00EE6E91"/>
    <w:rsid w:val="00EF17DB"/>
    <w:rsid w:val="00EF1DD0"/>
    <w:rsid w:val="00EF2979"/>
    <w:rsid w:val="00EF2E96"/>
    <w:rsid w:val="00F04FAB"/>
    <w:rsid w:val="00F12475"/>
    <w:rsid w:val="00F152F1"/>
    <w:rsid w:val="00F154D9"/>
    <w:rsid w:val="00F217F1"/>
    <w:rsid w:val="00F2276E"/>
    <w:rsid w:val="00F25EDB"/>
    <w:rsid w:val="00F2699D"/>
    <w:rsid w:val="00F4078E"/>
    <w:rsid w:val="00F42A47"/>
    <w:rsid w:val="00F43352"/>
    <w:rsid w:val="00F43748"/>
    <w:rsid w:val="00F454D6"/>
    <w:rsid w:val="00F505C6"/>
    <w:rsid w:val="00F506E5"/>
    <w:rsid w:val="00F50E90"/>
    <w:rsid w:val="00F5231C"/>
    <w:rsid w:val="00F53252"/>
    <w:rsid w:val="00F541F6"/>
    <w:rsid w:val="00F54B6A"/>
    <w:rsid w:val="00F5584F"/>
    <w:rsid w:val="00F60570"/>
    <w:rsid w:val="00F60CEF"/>
    <w:rsid w:val="00F6102B"/>
    <w:rsid w:val="00F62C24"/>
    <w:rsid w:val="00F632C3"/>
    <w:rsid w:val="00F632DA"/>
    <w:rsid w:val="00F63DC1"/>
    <w:rsid w:val="00F64C9A"/>
    <w:rsid w:val="00F66637"/>
    <w:rsid w:val="00F7339E"/>
    <w:rsid w:val="00F73A7A"/>
    <w:rsid w:val="00F75DA9"/>
    <w:rsid w:val="00F8017F"/>
    <w:rsid w:val="00F81392"/>
    <w:rsid w:val="00F8168A"/>
    <w:rsid w:val="00F82B18"/>
    <w:rsid w:val="00F857D7"/>
    <w:rsid w:val="00F87446"/>
    <w:rsid w:val="00F9011F"/>
    <w:rsid w:val="00F904FA"/>
    <w:rsid w:val="00F920F5"/>
    <w:rsid w:val="00F92E57"/>
    <w:rsid w:val="00F93660"/>
    <w:rsid w:val="00F9384F"/>
    <w:rsid w:val="00F940AB"/>
    <w:rsid w:val="00F9625F"/>
    <w:rsid w:val="00FA0D85"/>
    <w:rsid w:val="00FA0F39"/>
    <w:rsid w:val="00FA1DFD"/>
    <w:rsid w:val="00FA20B6"/>
    <w:rsid w:val="00FB002D"/>
    <w:rsid w:val="00FB02A9"/>
    <w:rsid w:val="00FB0A91"/>
    <w:rsid w:val="00FB6494"/>
    <w:rsid w:val="00FC0D46"/>
    <w:rsid w:val="00FC2AD1"/>
    <w:rsid w:val="00FC492F"/>
    <w:rsid w:val="00FC5171"/>
    <w:rsid w:val="00FC628B"/>
    <w:rsid w:val="00FC6F5F"/>
    <w:rsid w:val="00FD352E"/>
    <w:rsid w:val="00FD3EFE"/>
    <w:rsid w:val="00FD5C42"/>
    <w:rsid w:val="00FD61FC"/>
    <w:rsid w:val="00FD79A2"/>
    <w:rsid w:val="00FE2ED7"/>
    <w:rsid w:val="00FE377E"/>
    <w:rsid w:val="00FE4C56"/>
    <w:rsid w:val="00FE5105"/>
    <w:rsid w:val="00FE5E1A"/>
    <w:rsid w:val="00FE5EE5"/>
    <w:rsid w:val="00FF0E74"/>
    <w:rsid w:val="00FF2116"/>
    <w:rsid w:val="00FF48FA"/>
    <w:rsid w:val="00FF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5E2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5C4DA-CC42-4318-996A-8290CE16A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12983</TotalTime>
  <Pages>36</Pages>
  <Words>5458</Words>
  <Characters>31111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36497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osokina</dc:creator>
  <cp:keywords/>
  <dc:description/>
  <cp:lastModifiedBy>Sergey Andjan</cp:lastModifiedBy>
  <cp:revision>25</cp:revision>
  <cp:lastPrinted>2018-01-16T10:09:00Z</cp:lastPrinted>
  <dcterms:created xsi:type="dcterms:W3CDTF">2012-01-17T14:56:00Z</dcterms:created>
  <dcterms:modified xsi:type="dcterms:W3CDTF">2018-02-15T06:12:00Z</dcterms:modified>
</cp:coreProperties>
</file>